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459AB" w14:textId="77777777" w:rsidR="00016191" w:rsidRDefault="00016191" w:rsidP="00117351">
      <w:pPr>
        <w:pStyle w:val="Vietas"/>
        <w:tabs>
          <w:tab w:val="clear" w:pos="0"/>
        </w:tabs>
        <w:ind w:left="-142" w:firstLine="0"/>
        <w:rPr>
          <w:rFonts w:ascii="Adobe Caslon Pro" w:hAnsi="Adobe Caslon Pro" w:cs="Tahoma"/>
          <w:sz w:val="8"/>
          <w:szCs w:val="10"/>
        </w:rPr>
      </w:pPr>
    </w:p>
    <w:p w14:paraId="4A60BE07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7C66E243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12032EBC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1F24A8A8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5C66FE03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762B8FC7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0037CB92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77894055" w14:textId="77777777" w:rsidR="00F66D24" w:rsidRDefault="00F66D24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5DC4FBF7" w14:textId="3B0048E7" w:rsidR="00892FB2" w:rsidRPr="00300053" w:rsidRDefault="00892FB2" w:rsidP="00300053">
      <w:pPr>
        <w:pStyle w:val="Vietas"/>
        <w:tabs>
          <w:tab w:val="clear" w:pos="0"/>
          <w:tab w:val="left" w:pos="3480"/>
        </w:tabs>
        <w:ind w:left="0" w:firstLine="0"/>
        <w:rPr>
          <w:rFonts w:ascii="Adobe Caslon Pro" w:hAnsi="Adobe Caslon Pro" w:cs="Tahoma"/>
          <w:sz w:val="8"/>
          <w:szCs w:val="10"/>
          <w:lang w:val="es-MX"/>
        </w:rPr>
      </w:pPr>
    </w:p>
    <w:p w14:paraId="638CCF71" w14:textId="77777777" w:rsidR="00300053" w:rsidRPr="00016191" w:rsidRDefault="00300053" w:rsidP="00016191">
      <w:pPr>
        <w:pStyle w:val="Vietas"/>
        <w:tabs>
          <w:tab w:val="clear" w:pos="0"/>
        </w:tabs>
        <w:ind w:left="0" w:firstLine="0"/>
        <w:rPr>
          <w:rFonts w:ascii="Adobe Caslon Pro" w:hAnsi="Adobe Caslon Pro" w:cs="Tahoma"/>
          <w:sz w:val="8"/>
          <w:szCs w:val="10"/>
        </w:rPr>
      </w:pPr>
    </w:p>
    <w:p w14:paraId="5B7FF49E" w14:textId="77777777" w:rsidR="00892FB2" w:rsidRDefault="00892FB2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p w14:paraId="35E78220" w14:textId="77777777" w:rsidR="007A150A" w:rsidRDefault="007A150A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p w14:paraId="52B77CE3" w14:textId="77777777" w:rsidR="007A150A" w:rsidRDefault="007A150A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p w14:paraId="472BB9F4" w14:textId="77777777" w:rsidR="007A150A" w:rsidRDefault="007A150A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p w14:paraId="25489DD9" w14:textId="77777777" w:rsidR="007A150A" w:rsidRDefault="007A150A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p w14:paraId="2BFF04F5" w14:textId="518F149E" w:rsidR="00016191" w:rsidRDefault="00016191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  <w:r w:rsidRPr="00117351">
        <w:rPr>
          <w:rFonts w:ascii="Verdana" w:hAnsi="Verdana" w:cs="Tahoma"/>
          <w:sz w:val="18"/>
          <w:szCs w:val="18"/>
        </w:rPr>
        <w:t>Antes de proporcionar la información solicitada, lea cuidadosamente cada uno de los rubros que contiene la presente ficha</w:t>
      </w:r>
      <w:r w:rsidR="00F66D24" w:rsidRPr="00117351">
        <w:rPr>
          <w:rFonts w:ascii="Verdana" w:hAnsi="Verdana" w:cs="Tahoma"/>
          <w:sz w:val="18"/>
          <w:szCs w:val="18"/>
        </w:rPr>
        <w:t>,</w:t>
      </w:r>
      <w:r w:rsidRPr="00117351">
        <w:rPr>
          <w:rFonts w:ascii="Verdana" w:hAnsi="Verdana" w:cs="Tahoma"/>
          <w:sz w:val="18"/>
          <w:szCs w:val="18"/>
        </w:rPr>
        <w:t xml:space="preserve"> en caso de presentarse incompleta, la solicitud de registro será rechazada.</w:t>
      </w:r>
    </w:p>
    <w:p w14:paraId="7916CEC2" w14:textId="77777777" w:rsidR="00A47408" w:rsidRPr="00117351" w:rsidRDefault="00A47408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p w14:paraId="716DFBD9" w14:textId="0AC1F74F" w:rsidR="00016191" w:rsidRPr="00117351" w:rsidRDefault="00016191" w:rsidP="00016191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98"/>
        <w:gridCol w:w="567"/>
        <w:gridCol w:w="165"/>
        <w:gridCol w:w="544"/>
        <w:gridCol w:w="165"/>
        <w:gridCol w:w="165"/>
        <w:gridCol w:w="612"/>
      </w:tblGrid>
      <w:tr w:rsidR="00C16608" w:rsidRPr="00117351" w14:paraId="1A1672F2" w14:textId="77777777" w:rsidTr="006F4A79">
        <w:tc>
          <w:tcPr>
            <w:tcW w:w="3098" w:type="dxa"/>
          </w:tcPr>
          <w:p w14:paraId="2363B3A9" w14:textId="77777777" w:rsidR="00C16608" w:rsidRPr="00117351" w:rsidRDefault="00C16608" w:rsidP="004A4204">
            <w:pPr>
              <w:snapToGrid w:val="0"/>
              <w:spacing w:line="240" w:lineRule="exact"/>
              <w:rPr>
                <w:rFonts w:ascii="Verdana" w:hAnsi="Verdana" w:cs="Tahoma"/>
                <w:b/>
                <w:sz w:val="18"/>
                <w:szCs w:val="18"/>
              </w:rPr>
            </w:pPr>
            <w:r w:rsidRPr="00117351">
              <w:rPr>
                <w:rFonts w:ascii="Verdana" w:hAnsi="Verdana" w:cs="Tahoma"/>
                <w:b/>
                <w:sz w:val="18"/>
                <w:szCs w:val="18"/>
              </w:rPr>
              <w:t>FECHA DE ELABORACIÓN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42F02FBD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5" w:type="dxa"/>
            <w:tcBorders>
              <w:left w:val="single" w:sz="8" w:space="0" w:color="000000"/>
            </w:tcBorders>
          </w:tcPr>
          <w:p w14:paraId="13643B3B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07410A8C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5" w:type="dxa"/>
            <w:tcBorders>
              <w:left w:val="single" w:sz="8" w:space="0" w:color="000000"/>
              <w:right w:val="single" w:sz="8" w:space="0" w:color="000000"/>
            </w:tcBorders>
          </w:tcPr>
          <w:p w14:paraId="653E549B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5" w:type="dxa"/>
            <w:tcBorders>
              <w:left w:val="single" w:sz="8" w:space="0" w:color="000000"/>
            </w:tcBorders>
          </w:tcPr>
          <w:p w14:paraId="23409D8B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E8B22B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C16608" w:rsidRPr="00117351" w14:paraId="2ACF00B8" w14:textId="77777777" w:rsidTr="006F4A79">
        <w:tc>
          <w:tcPr>
            <w:tcW w:w="3098" w:type="dxa"/>
          </w:tcPr>
          <w:p w14:paraId="6A446DD3" w14:textId="0FFE81FE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   </w:t>
            </w:r>
          </w:p>
        </w:tc>
        <w:tc>
          <w:tcPr>
            <w:tcW w:w="567" w:type="dxa"/>
          </w:tcPr>
          <w:p w14:paraId="5E363588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DÍA</w:t>
            </w:r>
          </w:p>
        </w:tc>
        <w:tc>
          <w:tcPr>
            <w:tcW w:w="165" w:type="dxa"/>
          </w:tcPr>
          <w:p w14:paraId="60B0823D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4" w:type="dxa"/>
          </w:tcPr>
          <w:p w14:paraId="6E814436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MES</w:t>
            </w:r>
          </w:p>
        </w:tc>
        <w:tc>
          <w:tcPr>
            <w:tcW w:w="165" w:type="dxa"/>
          </w:tcPr>
          <w:p w14:paraId="7022B497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5" w:type="dxa"/>
          </w:tcPr>
          <w:p w14:paraId="7E76F120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12" w:type="dxa"/>
          </w:tcPr>
          <w:p w14:paraId="340D4499" w14:textId="77777777" w:rsidR="00C16608" w:rsidRPr="00117351" w:rsidRDefault="00C16608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AÑO</w:t>
            </w:r>
          </w:p>
        </w:tc>
      </w:tr>
    </w:tbl>
    <w:tbl>
      <w:tblPr>
        <w:tblpPr w:leftFromText="141" w:rightFromText="141" w:vertAnchor="text" w:horzAnchor="page" w:tblpX="7150" w:tblpY="-5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5"/>
      </w:tblGrid>
      <w:tr w:rsidR="00C16608" w:rsidRPr="00117351" w14:paraId="28E94901" w14:textId="77777777" w:rsidTr="00C16608">
        <w:trPr>
          <w:trHeight w:val="378"/>
        </w:trPr>
        <w:tc>
          <w:tcPr>
            <w:tcW w:w="3965" w:type="dxa"/>
            <w:tcBorders>
              <w:bottom w:val="single" w:sz="4" w:space="0" w:color="auto"/>
            </w:tcBorders>
          </w:tcPr>
          <w:p w14:paraId="4CB0779B" w14:textId="77777777" w:rsidR="00C16608" w:rsidRPr="00117351" w:rsidRDefault="00C16608" w:rsidP="00C16608">
            <w:pPr>
              <w:snapToGrid w:val="0"/>
              <w:spacing w:line="240" w:lineRule="exact"/>
              <w:ind w:left="-359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C16608" w:rsidRPr="00117351" w14:paraId="2D3ED4AD" w14:textId="77777777" w:rsidTr="00C16608">
        <w:trPr>
          <w:trHeight w:val="240"/>
        </w:trPr>
        <w:tc>
          <w:tcPr>
            <w:tcW w:w="3965" w:type="dxa"/>
            <w:tcBorders>
              <w:left w:val="nil"/>
              <w:bottom w:val="nil"/>
              <w:right w:val="nil"/>
            </w:tcBorders>
          </w:tcPr>
          <w:p w14:paraId="18A28115" w14:textId="351FDFDD" w:rsidR="00C16608" w:rsidRPr="0056648F" w:rsidRDefault="00DA2CB1" w:rsidP="00C16608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56648F">
              <w:rPr>
                <w:rFonts w:ascii="Verdana" w:hAnsi="Verdana" w:cs="Tahoma"/>
                <w:b/>
                <w:color w:val="002060"/>
                <w:sz w:val="16"/>
                <w:szCs w:val="16"/>
              </w:rPr>
              <w:t>REGISTRO INTERNO</w:t>
            </w:r>
            <w:r w:rsidR="0056648F" w:rsidRPr="0056648F">
              <w:rPr>
                <w:rFonts w:ascii="Verdana" w:hAnsi="Verdana" w:cs="Tahoma"/>
                <w:b/>
                <w:color w:val="002060"/>
                <w:sz w:val="16"/>
                <w:szCs w:val="16"/>
              </w:rPr>
              <w:t>*Exclusivo Área SPeI</w:t>
            </w:r>
          </w:p>
        </w:tc>
      </w:tr>
    </w:tbl>
    <w:p w14:paraId="564A1D52" w14:textId="1D62A1FA" w:rsidR="000C2AA4" w:rsidRDefault="006F4A79" w:rsidP="00892FB2">
      <w:pPr>
        <w:jc w:val="center"/>
        <w:rPr>
          <w:rFonts w:ascii="Verdana" w:hAnsi="Verdana"/>
          <w:bCs/>
          <w:i/>
          <w:sz w:val="18"/>
          <w:szCs w:val="18"/>
        </w:rPr>
      </w:pPr>
      <w:r>
        <w:rPr>
          <w:rFonts w:ascii="Verdana" w:hAnsi="Verdana"/>
          <w:bCs/>
          <w:i/>
          <w:sz w:val="18"/>
          <w:szCs w:val="18"/>
        </w:rPr>
        <w:t xml:space="preserve">     </w:t>
      </w:r>
    </w:p>
    <w:p w14:paraId="6BECACFD" w14:textId="5CFEA3A5" w:rsidR="00A47408" w:rsidRDefault="00A47408" w:rsidP="00892FB2">
      <w:pPr>
        <w:jc w:val="center"/>
        <w:rPr>
          <w:rFonts w:ascii="Verdana" w:hAnsi="Verdana"/>
          <w:bCs/>
          <w:i/>
          <w:sz w:val="18"/>
          <w:szCs w:val="18"/>
        </w:rPr>
      </w:pPr>
    </w:p>
    <w:p w14:paraId="2FD8C995" w14:textId="77777777" w:rsidR="00A47408" w:rsidRDefault="00A47408" w:rsidP="00892FB2">
      <w:pPr>
        <w:jc w:val="center"/>
        <w:rPr>
          <w:rFonts w:ascii="Verdana" w:hAnsi="Verdana"/>
          <w:bCs/>
          <w:i/>
          <w:sz w:val="18"/>
          <w:szCs w:val="18"/>
        </w:rPr>
      </w:pPr>
    </w:p>
    <w:p w14:paraId="0153D4C7" w14:textId="77777777" w:rsidR="000C2AA4" w:rsidRPr="00117351" w:rsidRDefault="000C2AA4" w:rsidP="00016191">
      <w:pPr>
        <w:jc w:val="center"/>
        <w:rPr>
          <w:rFonts w:ascii="Verdana" w:hAnsi="Verdana"/>
          <w:bCs/>
          <w:i/>
          <w:sz w:val="18"/>
          <w:szCs w:val="18"/>
        </w:rPr>
      </w:pPr>
    </w:p>
    <w:tbl>
      <w:tblPr>
        <w:tblW w:w="97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923"/>
        <w:gridCol w:w="1203"/>
        <w:gridCol w:w="992"/>
        <w:gridCol w:w="716"/>
        <w:gridCol w:w="100"/>
        <w:gridCol w:w="816"/>
        <w:gridCol w:w="816"/>
        <w:gridCol w:w="816"/>
        <w:gridCol w:w="816"/>
        <w:gridCol w:w="816"/>
        <w:gridCol w:w="916"/>
      </w:tblGrid>
      <w:tr w:rsidR="00016191" w:rsidRPr="00117351" w14:paraId="39D127E7" w14:textId="77777777" w:rsidTr="000C2AA4">
        <w:trPr>
          <w:trHeight w:val="336"/>
          <w:jc w:val="center"/>
        </w:trPr>
        <w:tc>
          <w:tcPr>
            <w:tcW w:w="977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04A59" w14:textId="77777777" w:rsidR="00016191" w:rsidRPr="00117351" w:rsidRDefault="00016191" w:rsidP="004A4204">
            <w:pPr>
              <w:pStyle w:val="Textoindependiente21"/>
              <w:spacing w:line="360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117351">
              <w:rPr>
                <w:rFonts w:ascii="Verdana" w:hAnsi="Verdana" w:cs="Tahoma"/>
                <w:b/>
                <w:sz w:val="18"/>
                <w:szCs w:val="18"/>
              </w:rPr>
              <w:t>Institución:</w:t>
            </w:r>
          </w:p>
        </w:tc>
      </w:tr>
      <w:tr w:rsidR="000C2AA4" w:rsidRPr="00117351" w14:paraId="49429483" w14:textId="77777777" w:rsidTr="000C2AA4">
        <w:trPr>
          <w:trHeight w:val="336"/>
          <w:jc w:val="center"/>
        </w:trPr>
        <w:tc>
          <w:tcPr>
            <w:tcW w:w="9776" w:type="dxa"/>
            <w:gridSpan w:val="12"/>
            <w:tcBorders>
              <w:top w:val="single" w:sz="8" w:space="0" w:color="000000"/>
              <w:bottom w:val="single" w:sz="8" w:space="0" w:color="000000"/>
            </w:tcBorders>
          </w:tcPr>
          <w:p w14:paraId="28F9CBC9" w14:textId="77777777" w:rsidR="000C2AA4" w:rsidRDefault="000C2AA4" w:rsidP="004A4204">
            <w:pPr>
              <w:pStyle w:val="Textoindependiente21"/>
              <w:spacing w:line="360" w:lineRule="auto"/>
              <w:rPr>
                <w:rFonts w:ascii="Verdana" w:hAnsi="Verdana" w:cs="Tahoma"/>
                <w:b/>
                <w:sz w:val="18"/>
                <w:szCs w:val="18"/>
              </w:rPr>
            </w:pPr>
          </w:p>
          <w:p w14:paraId="61B07342" w14:textId="3205F0F6" w:rsidR="00A47408" w:rsidRPr="00117351" w:rsidRDefault="00A47408" w:rsidP="004A4204">
            <w:pPr>
              <w:pStyle w:val="Textoindependiente21"/>
              <w:spacing w:line="360" w:lineRule="auto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</w:tr>
      <w:tr w:rsidR="000C2AA4" w:rsidRPr="00117351" w14:paraId="2A96F31C" w14:textId="77777777" w:rsidTr="009378A4">
        <w:trPr>
          <w:trHeight w:val="336"/>
          <w:jc w:val="center"/>
        </w:trPr>
        <w:tc>
          <w:tcPr>
            <w:tcW w:w="977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D3A00" w14:textId="6A769552" w:rsidR="000C2AA4" w:rsidRPr="00117351" w:rsidRDefault="000C2AA4" w:rsidP="00853C8B">
            <w:pPr>
              <w:pStyle w:val="Textoindependiente21"/>
              <w:spacing w:line="360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Nombre del Pro</w:t>
            </w:r>
            <w:r w:rsidR="00853C8B">
              <w:rPr>
                <w:rFonts w:ascii="Verdana" w:hAnsi="Verdana"/>
                <w:b/>
                <w:bCs/>
                <w:sz w:val="18"/>
                <w:szCs w:val="18"/>
              </w:rPr>
              <w:t>yecto</w:t>
            </w: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</w:tc>
      </w:tr>
      <w:tr w:rsidR="00016191" w:rsidRPr="00117351" w14:paraId="5A3605EE" w14:textId="77777777" w:rsidTr="009378A4">
        <w:trPr>
          <w:trHeight w:val="382"/>
          <w:jc w:val="center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07D1C7" w14:textId="0C1D0B88" w:rsidR="00016191" w:rsidRPr="00192FD6" w:rsidRDefault="00016191" w:rsidP="002B36F2">
            <w:pPr>
              <w:pStyle w:val="Textoindependiente21"/>
              <w:snapToGrid w:val="0"/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92FD6">
              <w:rPr>
                <w:rFonts w:ascii="Verdana" w:hAnsi="Verdana"/>
                <w:b/>
                <w:bCs/>
                <w:sz w:val="18"/>
                <w:szCs w:val="18"/>
              </w:rPr>
              <w:t xml:space="preserve">Responsable del Proyecto: </w:t>
            </w:r>
          </w:p>
        </w:tc>
        <w:tc>
          <w:tcPr>
            <w:tcW w:w="5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1282F0" w14:textId="198C053D" w:rsidR="00016191" w:rsidRPr="00192FD6" w:rsidRDefault="002B36F2" w:rsidP="004A4204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92FD6">
              <w:rPr>
                <w:rFonts w:ascii="Verdana" w:hAnsi="Verdana"/>
                <w:b/>
                <w:bCs/>
                <w:sz w:val="18"/>
                <w:szCs w:val="18"/>
              </w:rPr>
              <w:t>Correo electrónico:</w:t>
            </w:r>
          </w:p>
        </w:tc>
      </w:tr>
      <w:tr w:rsidR="00375E76" w:rsidRPr="00117351" w14:paraId="7C7D6A1F" w14:textId="77777777" w:rsidTr="009378A4">
        <w:trPr>
          <w:trHeight w:val="38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06CC" w14:textId="0859FD2D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 w:cs="Tahoma"/>
                <w:b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TC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ABAFE" w14:textId="3C5B945A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 w:cs="Tahoma"/>
                <w:b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E</w:t>
            </w:r>
            <w:r w:rsidR="00C12BC0" w:rsidRPr="003322B0">
              <w:rPr>
                <w:rFonts w:ascii="Verdana" w:hAnsi="Verdana" w:cs="Tahoma"/>
                <w:b/>
                <w:sz w:val="12"/>
                <w:szCs w:val="12"/>
              </w:rPr>
              <w:t>STANCIA</w:t>
            </w:r>
            <w:r w:rsidR="003322B0" w:rsidRPr="003322B0">
              <w:rPr>
                <w:rFonts w:ascii="Verdana" w:hAnsi="Verdana" w:cs="Tahoma"/>
                <w:b/>
                <w:sz w:val="12"/>
                <w:szCs w:val="12"/>
              </w:rPr>
              <w:t xml:space="preserve"> (SI/NO)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77EB" w14:textId="346AB13A" w:rsidR="00375E76" w:rsidRPr="003322B0" w:rsidRDefault="003322B0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 xml:space="preserve">PROYECTO FINANCIADO </w:t>
            </w:r>
            <w:r w:rsidRPr="003322B0">
              <w:rPr>
                <w:rFonts w:ascii="Verdana" w:hAnsi="Verdana" w:cs="Tahoma"/>
                <w:b/>
                <w:sz w:val="12"/>
                <w:szCs w:val="12"/>
              </w:rPr>
              <w:t>(SI/NO)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6E38" w14:textId="77777777" w:rsidR="00375E76" w:rsidRPr="003322B0" w:rsidRDefault="00375E76" w:rsidP="00375E76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Perfil PRODEP</w:t>
            </w:r>
          </w:p>
          <w:p w14:paraId="29493D73" w14:textId="30703109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(SI/NO)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3EC3" w14:textId="5B16062D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NE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FC4CF" w14:textId="76F7D95E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D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30B6" w14:textId="1D5AD001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E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F852A" w14:textId="3FEA7CB9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S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8E4D" w14:textId="1685A559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A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3E522" w14:textId="2024FCC2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GE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6FB8F" w14:textId="46016582" w:rsidR="00375E76" w:rsidRPr="003322B0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HLI</w:t>
            </w:r>
          </w:p>
        </w:tc>
      </w:tr>
      <w:tr w:rsidR="00375E76" w:rsidRPr="00117351" w14:paraId="5DCC34F4" w14:textId="77777777" w:rsidTr="009378A4">
        <w:trPr>
          <w:trHeight w:val="52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A295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E666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BC0B4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C9793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FC89B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B2DC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D5F84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60A45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4BF33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E1F7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4A3C9" w14:textId="77777777" w:rsidR="00375E76" w:rsidRPr="002B36F2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75E76" w:rsidRPr="00117351" w14:paraId="167477A9" w14:textId="77777777" w:rsidTr="009378A4">
        <w:trPr>
          <w:trHeight w:val="284"/>
          <w:jc w:val="center"/>
        </w:trPr>
        <w:tc>
          <w:tcPr>
            <w:tcW w:w="97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CDD0" w14:textId="1CAD021C" w:rsidR="00375E76" w:rsidRPr="003322B0" w:rsidRDefault="009378A4" w:rsidP="009378A4">
            <w:pPr>
              <w:pStyle w:val="Textoindependiente21"/>
              <w:snapToGrid w:val="0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Nombre del Sistema de Investigación </w:t>
            </w:r>
            <w:r w:rsidR="008612A6" w:rsidRPr="003322B0">
              <w:rPr>
                <w:rFonts w:ascii="Verdana" w:hAnsi="Verdana"/>
                <w:b/>
                <w:bCs/>
                <w:sz w:val="18"/>
                <w:szCs w:val="18"/>
              </w:rPr>
              <w:t>adscrito</w:t>
            </w: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: </w:t>
            </w:r>
            <w:r w:rsidR="008612A6"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     </w:t>
            </w: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               Nivel:  </w:t>
            </w:r>
          </w:p>
          <w:p w14:paraId="6A1082BD" w14:textId="48858DE9" w:rsidR="009378A4" w:rsidRPr="00117351" w:rsidRDefault="009378A4" w:rsidP="009378A4">
            <w:pPr>
              <w:pStyle w:val="Textoindependiente21"/>
              <w:snapToGrid w:val="0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C.V.U.</w:t>
            </w:r>
          </w:p>
        </w:tc>
      </w:tr>
      <w:tr w:rsidR="009378A4" w:rsidRPr="00117351" w14:paraId="591B4724" w14:textId="77777777" w:rsidTr="009378A4">
        <w:trPr>
          <w:trHeight w:val="284"/>
          <w:jc w:val="center"/>
        </w:trPr>
        <w:tc>
          <w:tcPr>
            <w:tcW w:w="97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102C" w14:textId="20254C91" w:rsidR="009378A4" w:rsidRPr="00117351" w:rsidRDefault="009378A4" w:rsidP="00375E76">
            <w:pPr>
              <w:pStyle w:val="Textoindependiente21"/>
              <w:snapToGrid w:val="0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Título del Proyecto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</w:tc>
      </w:tr>
      <w:tr w:rsidR="00375E76" w:rsidRPr="00117351" w14:paraId="5C589CF3" w14:textId="77777777" w:rsidTr="009378A4">
        <w:trPr>
          <w:trHeight w:val="356"/>
          <w:jc w:val="center"/>
        </w:trPr>
        <w:tc>
          <w:tcPr>
            <w:tcW w:w="97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6602" w14:textId="77777777" w:rsidR="00375E76" w:rsidRDefault="00375E76" w:rsidP="00375E76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Tipo de investigación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: </w:t>
            </w:r>
          </w:p>
          <w:p w14:paraId="22EC3FCF" w14:textId="77777777" w:rsidR="00375E76" w:rsidRPr="00117351" w:rsidRDefault="00375E76" w:rsidP="00375E76">
            <w:pPr>
              <w:pStyle w:val="Textoindependiente21"/>
              <w:spacing w:line="360" w:lineRule="auto"/>
              <w:jc w:val="center"/>
              <w:rPr>
                <w:rFonts w:ascii="Verdana" w:hAnsi="Verdana"/>
                <w:bCs/>
                <w:sz w:val="18"/>
                <w:szCs w:val="18"/>
                <w:lang w:val="es-MX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Básica (    ) Aplicada   (    ) Desarrollo Tecnológico   (     )</w:t>
            </w:r>
          </w:p>
        </w:tc>
      </w:tr>
      <w:tr w:rsidR="009E1CE6" w:rsidRPr="00117351" w14:paraId="64684050" w14:textId="77777777" w:rsidTr="009378A4">
        <w:trPr>
          <w:trHeight w:val="356"/>
          <w:jc w:val="center"/>
        </w:trPr>
        <w:tc>
          <w:tcPr>
            <w:tcW w:w="97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9CAC" w14:textId="3725A73F" w:rsidR="00192FD6" w:rsidRPr="003322B0" w:rsidRDefault="00192FD6" w:rsidP="00375E76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Tipo de empresa:  Sector Público ()               Microempresas ()            Pequeñas Empresas ()             </w:t>
            </w:r>
          </w:p>
          <w:p w14:paraId="40F3CF66" w14:textId="0837A810" w:rsidR="009E1CE6" w:rsidRPr="003322B0" w:rsidRDefault="00192FD6" w:rsidP="00375E76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            Medianas Empresas ()      Grandes Empresas ()      Sector Social ()</w:t>
            </w:r>
            <w:r w:rsidR="003322B0"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322B0" w:rsidRPr="00117351" w14:paraId="432B9730" w14:textId="77777777" w:rsidTr="009378A4">
        <w:trPr>
          <w:trHeight w:val="356"/>
          <w:jc w:val="center"/>
        </w:trPr>
        <w:tc>
          <w:tcPr>
            <w:tcW w:w="97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7011" w14:textId="231CF505" w:rsidR="003322B0" w:rsidRPr="003322B0" w:rsidRDefault="003322B0" w:rsidP="003322B0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Tipo de vinculación:  Investigación y desarrollo ()             Asesoría técnica () </w:t>
            </w:r>
          </w:p>
          <w:p w14:paraId="162FCF2C" w14:textId="48E0CE6B" w:rsidR="003322B0" w:rsidRPr="003322B0" w:rsidRDefault="003322B0" w:rsidP="003322B0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Prácticas profesionales()     Educación continua ()              Servicio social ()     Otro ()  </w:t>
            </w:r>
          </w:p>
        </w:tc>
      </w:tr>
    </w:tbl>
    <w:p w14:paraId="4E89EB52" w14:textId="77777777" w:rsidR="004D262E" w:rsidRDefault="004D262E" w:rsidP="004D262E">
      <w:pPr>
        <w:ind w:left="-567"/>
        <w:jc w:val="center"/>
        <w:rPr>
          <w:rFonts w:ascii="Verdana" w:hAnsi="Verdana"/>
          <w:b/>
          <w:sz w:val="18"/>
          <w:szCs w:val="18"/>
        </w:rPr>
      </w:pPr>
    </w:p>
    <w:p w14:paraId="36068CD0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434A985B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73AF7611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51320783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5D664249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205AF74A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7A1B0462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049BC47E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068C7ACA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3DF2C989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50326DC8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7104B1C6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3008C26D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2D6A08DB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5FE0D490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08F8EEBA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1810946A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6F629457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16C784E1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46760B60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7BC00AD5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7DA71B1E" w14:textId="77777777" w:rsidR="007A150A" w:rsidRDefault="007A150A" w:rsidP="004D262E">
      <w:pPr>
        <w:jc w:val="center"/>
        <w:rPr>
          <w:rFonts w:ascii="Verdana" w:hAnsi="Verdana"/>
          <w:b/>
          <w:sz w:val="18"/>
          <w:szCs w:val="18"/>
        </w:rPr>
      </w:pPr>
    </w:p>
    <w:p w14:paraId="1C1588DA" w14:textId="0D8D37EC" w:rsidR="004D262E" w:rsidRPr="008C5B1F" w:rsidRDefault="004D262E" w:rsidP="004D262E">
      <w:pPr>
        <w:jc w:val="center"/>
        <w:rPr>
          <w:rFonts w:ascii="Verdana" w:hAnsi="Verdana"/>
          <w:b/>
          <w:sz w:val="18"/>
          <w:szCs w:val="18"/>
        </w:rPr>
      </w:pPr>
      <w:r w:rsidRPr="008C5B1F">
        <w:rPr>
          <w:rFonts w:ascii="Verdana" w:hAnsi="Verdana"/>
          <w:b/>
          <w:sz w:val="18"/>
          <w:szCs w:val="18"/>
        </w:rPr>
        <w:t>MODALIDAD DEL PROYECTO</w:t>
      </w:r>
    </w:p>
    <w:p w14:paraId="012FC16E" w14:textId="77777777" w:rsidR="004D262E" w:rsidRPr="008C5B1F" w:rsidRDefault="004D262E" w:rsidP="004D262E"/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900"/>
        <w:gridCol w:w="1500"/>
        <w:gridCol w:w="1600"/>
        <w:gridCol w:w="800"/>
        <w:gridCol w:w="2400"/>
      </w:tblGrid>
      <w:tr w:rsidR="004D262E" w:rsidRPr="008C5B1F" w14:paraId="79179193" w14:textId="77777777" w:rsidTr="009D7BAD">
        <w:trPr>
          <w:trHeight w:val="334"/>
          <w:jc w:val="center"/>
        </w:trPr>
        <w:tc>
          <w:tcPr>
            <w:tcW w:w="96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C4F36" w14:textId="77777777" w:rsidR="004D262E" w:rsidRPr="00F52238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/>
                <w:bCs/>
                <w:sz w:val="17"/>
                <w:szCs w:val="17"/>
              </w:rPr>
              <w:t xml:space="preserve">3.1 Por línea de investigación </w:t>
            </w:r>
          </w:p>
        </w:tc>
      </w:tr>
      <w:tr w:rsidR="004D262E" w:rsidRPr="008C5B1F" w14:paraId="2BFDF04D" w14:textId="77777777" w:rsidTr="009D7BAD">
        <w:trPr>
          <w:trHeight w:val="364"/>
          <w:jc w:val="center"/>
        </w:trPr>
        <w:tc>
          <w:tcPr>
            <w:tcW w:w="4800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389A45" w14:textId="77777777" w:rsidR="004D262E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Cs/>
                <w:sz w:val="17"/>
                <w:szCs w:val="17"/>
              </w:rPr>
            </w:pPr>
          </w:p>
          <w:p w14:paraId="4E830D7A" w14:textId="77777777" w:rsidR="004D262E" w:rsidRPr="00F52238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Cs/>
                <w:sz w:val="17"/>
                <w:szCs w:val="17"/>
              </w:rPr>
            </w:pPr>
            <w:r>
              <w:rPr>
                <w:rFonts w:ascii="Verdana" w:hAnsi="Verdana"/>
                <w:bCs/>
                <w:sz w:val="17"/>
                <w:szCs w:val="17"/>
              </w:rPr>
              <w:t>Licenciatura  (   )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8D4F1" w14:textId="77777777" w:rsidR="004D262E" w:rsidRPr="00F52238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Cs/>
                <w:sz w:val="17"/>
                <w:szCs w:val="17"/>
              </w:rPr>
            </w:pPr>
            <w:r>
              <w:rPr>
                <w:rFonts w:ascii="Verdana" w:hAnsi="Verdana"/>
                <w:bCs/>
                <w:sz w:val="17"/>
                <w:szCs w:val="17"/>
              </w:rPr>
              <w:t>Posgrado (   )</w:t>
            </w:r>
          </w:p>
        </w:tc>
      </w:tr>
      <w:tr w:rsidR="004D262E" w:rsidRPr="008C5B1F" w14:paraId="19D6E68C" w14:textId="77777777" w:rsidTr="009D7BAD">
        <w:trPr>
          <w:trHeight w:val="568"/>
          <w:jc w:val="center"/>
        </w:trPr>
        <w:tc>
          <w:tcPr>
            <w:tcW w:w="48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47F89024" w14:textId="77777777" w:rsidR="004D262E" w:rsidRPr="008C5B1F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</w:p>
        </w:tc>
        <w:tc>
          <w:tcPr>
            <w:tcW w:w="4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E8A93" w14:textId="77777777" w:rsidR="004D262E" w:rsidRPr="008C5B1F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Habilitado (   )           PNPC (   )</w:t>
            </w:r>
          </w:p>
        </w:tc>
      </w:tr>
      <w:tr w:rsidR="004D262E" w:rsidRPr="008C5B1F" w14:paraId="50F17B50" w14:textId="77777777" w:rsidTr="009D7BAD">
        <w:trPr>
          <w:trHeight w:val="712"/>
          <w:jc w:val="center"/>
        </w:trPr>
        <w:tc>
          <w:tcPr>
            <w:tcW w:w="96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45744BA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Nombre del Programa Educativo en donde se desarrollará el proyecto:</w:t>
            </w:r>
          </w:p>
          <w:p w14:paraId="02F4726F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  <w:p w14:paraId="76D6BE26" w14:textId="77777777" w:rsidR="004D262E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Línea de investigación o de trabajo:</w:t>
            </w:r>
          </w:p>
          <w:p w14:paraId="2749AFFE" w14:textId="77777777" w:rsidR="009D7BAD" w:rsidRPr="008C5B1F" w:rsidRDefault="009D7BAD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4D262E" w:rsidRPr="008C5B1F" w14:paraId="3FD74445" w14:textId="77777777" w:rsidTr="009D7BAD">
        <w:trPr>
          <w:trHeight w:val="315"/>
          <w:jc w:val="center"/>
        </w:trPr>
        <w:tc>
          <w:tcPr>
            <w:tcW w:w="9600" w:type="dxa"/>
            <w:gridSpan w:val="6"/>
            <w:tcBorders>
              <w:bottom w:val="nil"/>
            </w:tcBorders>
            <w:shd w:val="clear" w:color="auto" w:fill="auto"/>
          </w:tcPr>
          <w:p w14:paraId="5B14964F" w14:textId="77777777" w:rsidR="004D262E" w:rsidRPr="008C5B1F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  <w:r>
              <w:rPr>
                <w:rFonts w:ascii="Verdana" w:hAnsi="Verdana"/>
                <w:b/>
                <w:bCs/>
                <w:sz w:val="17"/>
                <w:szCs w:val="17"/>
              </w:rPr>
              <w:t>3.2 Investigador/a en proceso de consolidación</w:t>
            </w:r>
            <w:r w:rsidRPr="008C5B1F">
              <w:rPr>
                <w:rFonts w:ascii="Verdana" w:hAnsi="Verdana"/>
                <w:b/>
                <w:bCs/>
                <w:sz w:val="17"/>
                <w:szCs w:val="17"/>
              </w:rPr>
              <w:t xml:space="preserve"> </w:t>
            </w:r>
          </w:p>
        </w:tc>
      </w:tr>
      <w:tr w:rsidR="004D262E" w:rsidRPr="008C5B1F" w14:paraId="64B5786D" w14:textId="77777777" w:rsidTr="009D7BAD">
        <w:trPr>
          <w:trHeight w:val="315"/>
          <w:jc w:val="center"/>
        </w:trPr>
        <w:tc>
          <w:tcPr>
            <w:tcW w:w="3300" w:type="dxa"/>
            <w:gridSpan w:val="2"/>
            <w:tcBorders>
              <w:top w:val="nil"/>
            </w:tcBorders>
            <w:shd w:val="clear" w:color="auto" w:fill="auto"/>
          </w:tcPr>
          <w:p w14:paraId="4062D04D" w14:textId="77777777" w:rsidR="004D262E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>
              <w:rPr>
                <w:rFonts w:ascii="Verdana" w:hAnsi="Verdana"/>
                <w:bCs/>
                <w:sz w:val="17"/>
                <w:szCs w:val="17"/>
              </w:rPr>
              <w:t xml:space="preserve">No de registro SNI: </w:t>
            </w:r>
          </w:p>
          <w:p w14:paraId="29DDED85" w14:textId="77777777" w:rsidR="004D262E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  <w:p w14:paraId="41EDCF19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>
              <w:rPr>
                <w:rFonts w:ascii="Verdana" w:hAnsi="Verdana"/>
                <w:bCs/>
                <w:sz w:val="17"/>
                <w:szCs w:val="17"/>
              </w:rPr>
              <w:t>Vigencia de nombramiento:</w:t>
            </w:r>
          </w:p>
        </w:tc>
        <w:tc>
          <w:tcPr>
            <w:tcW w:w="3100" w:type="dxa"/>
            <w:gridSpan w:val="2"/>
            <w:tcBorders>
              <w:top w:val="nil"/>
            </w:tcBorders>
            <w:shd w:val="clear" w:color="auto" w:fill="auto"/>
          </w:tcPr>
          <w:p w14:paraId="5B2ECC5F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Nombre del Programa Educativo</w:t>
            </w:r>
          </w:p>
          <w:p w14:paraId="2D632DA2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200" w:type="dxa"/>
            <w:gridSpan w:val="2"/>
            <w:tcBorders>
              <w:top w:val="nil"/>
            </w:tcBorders>
            <w:shd w:val="clear" w:color="auto" w:fill="auto"/>
          </w:tcPr>
          <w:p w14:paraId="50DA6084" w14:textId="052C9851" w:rsidR="00892FB2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Línea de investigación o de trabajo</w:t>
            </w:r>
          </w:p>
          <w:p w14:paraId="1ADC1A71" w14:textId="77777777" w:rsidR="004D262E" w:rsidRPr="00892FB2" w:rsidRDefault="004D262E" w:rsidP="00892FB2">
            <w:pPr>
              <w:ind w:firstLine="708"/>
            </w:pPr>
          </w:p>
        </w:tc>
      </w:tr>
      <w:tr w:rsidR="004D262E" w:rsidRPr="008C5B1F" w14:paraId="6D5B8257" w14:textId="77777777" w:rsidTr="009D7BAD">
        <w:trPr>
          <w:trHeight w:val="624"/>
          <w:jc w:val="center"/>
        </w:trPr>
        <w:tc>
          <w:tcPr>
            <w:tcW w:w="9600" w:type="dxa"/>
            <w:gridSpan w:val="6"/>
            <w:shd w:val="clear" w:color="auto" w:fill="auto"/>
          </w:tcPr>
          <w:p w14:paraId="20D9CA96" w14:textId="77777777" w:rsidR="004D262E" w:rsidRPr="008C5B1F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/>
                <w:bCs/>
                <w:sz w:val="17"/>
                <w:szCs w:val="17"/>
              </w:rPr>
              <w:t>3.3.</w:t>
            </w:r>
            <w:r>
              <w:rPr>
                <w:rFonts w:ascii="Verdana" w:hAnsi="Verdana"/>
                <w:b/>
                <w:bCs/>
                <w:sz w:val="17"/>
                <w:szCs w:val="17"/>
              </w:rPr>
              <w:t xml:space="preserve"> Cuerpos académicos en </w:t>
            </w:r>
            <w:r w:rsidR="00526B85">
              <w:rPr>
                <w:rFonts w:ascii="Verdana" w:hAnsi="Verdana"/>
                <w:b/>
                <w:bCs/>
                <w:sz w:val="17"/>
                <w:szCs w:val="17"/>
              </w:rPr>
              <w:t xml:space="preserve">formación, </w:t>
            </w:r>
            <w:r>
              <w:rPr>
                <w:rFonts w:ascii="Verdana" w:hAnsi="Verdana"/>
                <w:b/>
                <w:bCs/>
                <w:sz w:val="17"/>
                <w:szCs w:val="17"/>
              </w:rPr>
              <w:t>consolidación o consolidado</w:t>
            </w:r>
            <w:r w:rsidRPr="008C5B1F">
              <w:rPr>
                <w:rFonts w:ascii="Verdana" w:hAnsi="Verdana"/>
                <w:b/>
                <w:bCs/>
                <w:sz w:val="17"/>
                <w:szCs w:val="17"/>
              </w:rPr>
              <w:t xml:space="preserve">  </w:t>
            </w:r>
          </w:p>
          <w:p w14:paraId="5E3D9FED" w14:textId="77777777" w:rsidR="004D262E" w:rsidRPr="008C5B1F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Cs/>
                <w:sz w:val="17"/>
                <w:szCs w:val="17"/>
              </w:rPr>
            </w:pPr>
          </w:p>
          <w:p w14:paraId="7D2D3337" w14:textId="77777777" w:rsidR="004D262E" w:rsidRPr="008C5B1F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Licenciatura (   )          Posgrado (   )         Habilitado (   )           PNPC (   )</w:t>
            </w:r>
          </w:p>
          <w:p w14:paraId="4A12C94E" w14:textId="77777777" w:rsidR="004D262E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  <w:p w14:paraId="4DC186C8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Nombre del cuerpo académico:</w:t>
            </w:r>
          </w:p>
          <w:p w14:paraId="145C9182" w14:textId="3008F1E8" w:rsidR="004D262E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  <w:p w14:paraId="1D9E359F" w14:textId="42E286EB" w:rsidR="00892FB2" w:rsidRDefault="00892FB2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  <w:p w14:paraId="0F8B4826" w14:textId="77777777" w:rsidR="009D7BAD" w:rsidRPr="008C5B1F" w:rsidRDefault="009D7BAD" w:rsidP="00BA7239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DA369E" w:rsidRPr="008C5B1F" w14:paraId="7606A9C0" w14:textId="77777777" w:rsidTr="00BA7239">
        <w:trPr>
          <w:trHeight w:val="337"/>
          <w:jc w:val="center"/>
        </w:trPr>
        <w:tc>
          <w:tcPr>
            <w:tcW w:w="9600" w:type="dxa"/>
            <w:gridSpan w:val="6"/>
            <w:shd w:val="clear" w:color="auto" w:fill="auto"/>
          </w:tcPr>
          <w:p w14:paraId="4E0A58CB" w14:textId="77777777" w:rsidR="00BA7239" w:rsidRPr="008C5B1F" w:rsidRDefault="00BA7239" w:rsidP="00BA7239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Nombre del Programa Educativo en donde se desarrollará el proyecto:</w:t>
            </w:r>
          </w:p>
          <w:p w14:paraId="7DFD4274" w14:textId="77777777" w:rsidR="00BA7239" w:rsidRPr="008C5B1F" w:rsidRDefault="00BA7239" w:rsidP="00BA7239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  <w:p w14:paraId="77EB4CC1" w14:textId="77777777" w:rsidR="00BA7239" w:rsidRDefault="00BA7239" w:rsidP="00BA7239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Línea de investigación</w:t>
            </w:r>
            <w:r>
              <w:rPr>
                <w:rFonts w:ascii="Verdana" w:hAnsi="Verdana"/>
                <w:bCs/>
                <w:sz w:val="17"/>
                <w:szCs w:val="17"/>
              </w:rPr>
              <w:t xml:space="preserve"> o de trabajo</w:t>
            </w:r>
            <w:r w:rsidRPr="008C5B1F">
              <w:rPr>
                <w:rFonts w:ascii="Verdana" w:hAnsi="Verdana"/>
                <w:bCs/>
                <w:sz w:val="17"/>
                <w:szCs w:val="17"/>
              </w:rPr>
              <w:t>:</w:t>
            </w:r>
          </w:p>
          <w:p w14:paraId="634B0573" w14:textId="77777777" w:rsidR="00DA369E" w:rsidRDefault="00DA369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</w:p>
          <w:p w14:paraId="4FE3ECF7" w14:textId="3B0C55F9" w:rsidR="00DA369E" w:rsidRPr="008C5B1F" w:rsidRDefault="00DA369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</w:p>
        </w:tc>
      </w:tr>
      <w:tr w:rsidR="004D262E" w:rsidRPr="008C5B1F" w14:paraId="36943E5F" w14:textId="77777777" w:rsidTr="009D7BAD">
        <w:trPr>
          <w:trHeight w:val="308"/>
          <w:jc w:val="center"/>
        </w:trPr>
        <w:tc>
          <w:tcPr>
            <w:tcW w:w="9600" w:type="dxa"/>
            <w:gridSpan w:val="6"/>
            <w:tcBorders>
              <w:bottom w:val="nil"/>
            </w:tcBorders>
            <w:shd w:val="clear" w:color="auto" w:fill="auto"/>
          </w:tcPr>
          <w:p w14:paraId="6AA427B5" w14:textId="77777777" w:rsidR="004D262E" w:rsidRPr="008C5B1F" w:rsidRDefault="004D262E" w:rsidP="004D262E">
            <w:pPr>
              <w:pStyle w:val="Textoindependiente2"/>
              <w:spacing w:after="0" w:line="240" w:lineRule="auto"/>
              <w:jc w:val="center"/>
              <w:rPr>
                <w:rFonts w:ascii="Verdana" w:hAnsi="Verdana"/>
                <w:b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/>
                <w:bCs/>
                <w:sz w:val="17"/>
                <w:szCs w:val="17"/>
              </w:rPr>
              <w:t xml:space="preserve">3.4. Redes de cuerpos académicos </w:t>
            </w:r>
          </w:p>
        </w:tc>
      </w:tr>
      <w:tr w:rsidR="004D262E" w:rsidRPr="008C5B1F" w14:paraId="4AAEF3E8" w14:textId="77777777" w:rsidTr="009D7BAD">
        <w:trPr>
          <w:trHeight w:val="307"/>
          <w:jc w:val="center"/>
        </w:trPr>
        <w:tc>
          <w:tcPr>
            <w:tcW w:w="24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98066" w14:textId="77777777" w:rsidR="004D262E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 xml:space="preserve">Nombre de </w:t>
            </w:r>
            <w:smartTag w:uri="urn:schemas-microsoft-com:office:smarttags" w:element="PersonName">
              <w:smartTagPr>
                <w:attr w:name="ProductID" w:val="la Instituci￳n"/>
              </w:smartTagPr>
              <w:r w:rsidRPr="008C5B1F">
                <w:rPr>
                  <w:rFonts w:ascii="Verdana" w:hAnsi="Verdana"/>
                  <w:bCs/>
                  <w:sz w:val="16"/>
                  <w:szCs w:val="16"/>
                </w:rPr>
                <w:t>la Institución</w:t>
              </w:r>
            </w:smartTag>
            <w:r w:rsidRPr="008C5B1F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</w:p>
          <w:p w14:paraId="032FCA9C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</w:p>
          <w:p w14:paraId="5B7C7865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1.</w:t>
            </w:r>
          </w:p>
          <w:p w14:paraId="51239D99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2.</w:t>
            </w:r>
          </w:p>
          <w:p w14:paraId="5E61DE6E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>
              <w:rPr>
                <w:rFonts w:ascii="Verdana" w:hAnsi="Verdana"/>
                <w:bCs/>
                <w:sz w:val="17"/>
                <w:szCs w:val="17"/>
              </w:rPr>
              <w:t>3.</w:t>
            </w:r>
          </w:p>
        </w:tc>
        <w:tc>
          <w:tcPr>
            <w:tcW w:w="240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F18B8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Nombre del cuerpo académico</w:t>
            </w:r>
          </w:p>
          <w:p w14:paraId="51844739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1.</w:t>
            </w:r>
          </w:p>
          <w:p w14:paraId="5AAD43A0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2.</w:t>
            </w:r>
          </w:p>
          <w:p w14:paraId="44083CDF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3.</w:t>
            </w:r>
          </w:p>
        </w:tc>
        <w:tc>
          <w:tcPr>
            <w:tcW w:w="240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4187F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Nombre del Programa Educativo</w:t>
            </w:r>
          </w:p>
          <w:p w14:paraId="1CFC7FAE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1.</w:t>
            </w:r>
          </w:p>
          <w:p w14:paraId="1DBAEAE3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2.</w:t>
            </w:r>
          </w:p>
          <w:p w14:paraId="26D1D48B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8C5B1F">
              <w:rPr>
                <w:rFonts w:ascii="Verdana" w:hAnsi="Verdana"/>
                <w:bCs/>
                <w:sz w:val="16"/>
                <w:szCs w:val="16"/>
              </w:rPr>
              <w:t>3.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39650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>
              <w:rPr>
                <w:rFonts w:ascii="Verdana" w:hAnsi="Verdana"/>
                <w:bCs/>
                <w:sz w:val="17"/>
                <w:szCs w:val="17"/>
              </w:rPr>
              <w:t xml:space="preserve">Línea de Investigación o </w:t>
            </w:r>
            <w:r w:rsidRPr="008C5B1F">
              <w:rPr>
                <w:rFonts w:ascii="Verdana" w:hAnsi="Verdana"/>
                <w:bCs/>
                <w:sz w:val="17"/>
                <w:szCs w:val="17"/>
              </w:rPr>
              <w:t>de trabajo</w:t>
            </w:r>
          </w:p>
          <w:p w14:paraId="023A4F49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1.</w:t>
            </w:r>
          </w:p>
          <w:p w14:paraId="12005D4B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2.</w:t>
            </w:r>
          </w:p>
          <w:p w14:paraId="3307BB73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3.</w:t>
            </w:r>
          </w:p>
        </w:tc>
      </w:tr>
      <w:tr w:rsidR="004D262E" w:rsidRPr="008C5B1F" w14:paraId="70B70A67" w14:textId="77777777" w:rsidTr="009D7BAD">
        <w:trPr>
          <w:trHeight w:val="615"/>
          <w:jc w:val="center"/>
        </w:trPr>
        <w:tc>
          <w:tcPr>
            <w:tcW w:w="960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FEFE9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Fecha propuesta de inicio:</w:t>
            </w:r>
          </w:p>
          <w:p w14:paraId="28339550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Cs/>
                <w:sz w:val="17"/>
                <w:szCs w:val="17"/>
              </w:rPr>
            </w:pPr>
          </w:p>
          <w:p w14:paraId="5DF3E578" w14:textId="77777777" w:rsidR="004D262E" w:rsidRPr="008C5B1F" w:rsidRDefault="004D262E" w:rsidP="004D262E">
            <w:pPr>
              <w:pStyle w:val="Textoindependiente2"/>
              <w:spacing w:after="0" w:line="240" w:lineRule="auto"/>
              <w:rPr>
                <w:rFonts w:ascii="Verdana" w:hAnsi="Verdana"/>
                <w:b/>
                <w:bCs/>
                <w:sz w:val="17"/>
                <w:szCs w:val="17"/>
              </w:rPr>
            </w:pPr>
            <w:r w:rsidRPr="008C5B1F">
              <w:rPr>
                <w:rFonts w:ascii="Verdana" w:hAnsi="Verdana"/>
                <w:bCs/>
                <w:sz w:val="17"/>
                <w:szCs w:val="17"/>
              </w:rPr>
              <w:t>Duración del proyecto (en meses):</w:t>
            </w:r>
          </w:p>
        </w:tc>
      </w:tr>
    </w:tbl>
    <w:p w14:paraId="3916FB24" w14:textId="77777777" w:rsidR="004D262E" w:rsidRDefault="004D262E" w:rsidP="00016191">
      <w:pPr>
        <w:ind w:left="-567"/>
        <w:jc w:val="center"/>
        <w:rPr>
          <w:rFonts w:ascii="Verdana" w:hAnsi="Verdana"/>
          <w:b/>
          <w:sz w:val="18"/>
          <w:szCs w:val="18"/>
        </w:rPr>
      </w:pPr>
    </w:p>
    <w:p w14:paraId="41AD794E" w14:textId="77777777" w:rsidR="004D262E" w:rsidRDefault="004D262E" w:rsidP="00016191">
      <w:pPr>
        <w:ind w:left="-567"/>
        <w:jc w:val="center"/>
        <w:rPr>
          <w:rFonts w:ascii="Verdana" w:hAnsi="Verdana"/>
          <w:b/>
          <w:sz w:val="18"/>
          <w:szCs w:val="18"/>
        </w:rPr>
      </w:pPr>
    </w:p>
    <w:tbl>
      <w:tblPr>
        <w:tblW w:w="973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5050"/>
      </w:tblGrid>
      <w:tr w:rsidR="004D262E" w:rsidRPr="00117351" w14:paraId="6BE462FE" w14:textId="77777777" w:rsidTr="009D7BAD">
        <w:trPr>
          <w:trHeight w:val="476"/>
          <w:jc w:val="center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38E63" w14:textId="77777777" w:rsidR="004D262E" w:rsidRPr="00117351" w:rsidRDefault="004D262E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Fecha de inicio del proyecto</w:t>
            </w:r>
          </w:p>
          <w:p w14:paraId="044A38C5" w14:textId="77777777" w:rsidR="004D262E" w:rsidRPr="00117351" w:rsidRDefault="004D262E" w:rsidP="00A07666">
            <w:pPr>
              <w:pStyle w:val="Textoindependiente21"/>
              <w:jc w:val="center"/>
              <w:rPr>
                <w:rFonts w:ascii="Verdana" w:hAnsi="Verdana"/>
                <w:iCs/>
                <w:sz w:val="18"/>
                <w:szCs w:val="18"/>
              </w:rPr>
            </w:pPr>
          </w:p>
          <w:p w14:paraId="2E709803" w14:textId="77777777" w:rsidR="004D262E" w:rsidRPr="00117351" w:rsidRDefault="004D262E" w:rsidP="00A07666">
            <w:pPr>
              <w:pStyle w:val="Textoindependiente21"/>
              <w:spacing w:line="36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117351">
              <w:rPr>
                <w:rFonts w:ascii="Verdana" w:hAnsi="Verdana"/>
                <w:i/>
                <w:iCs/>
                <w:sz w:val="18"/>
                <w:szCs w:val="18"/>
              </w:rPr>
              <w:t>DIA, MES, AÑO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78A4" w14:textId="77777777" w:rsidR="004D262E" w:rsidRPr="00117351" w:rsidRDefault="004D262E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 xml:space="preserve">Fecha de término del proyecto </w:t>
            </w:r>
          </w:p>
          <w:p w14:paraId="65150557" w14:textId="77777777" w:rsidR="004D262E" w:rsidRPr="00117351" w:rsidRDefault="004D262E" w:rsidP="00A07666">
            <w:pPr>
              <w:pStyle w:val="Textoindependiente21"/>
              <w:spacing w:line="36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727ACBAB" w14:textId="77777777" w:rsidR="004D262E" w:rsidRPr="00117351" w:rsidRDefault="004D262E" w:rsidP="00A07666">
            <w:pPr>
              <w:pStyle w:val="Textoindependiente21"/>
              <w:spacing w:line="36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117351">
              <w:rPr>
                <w:rFonts w:ascii="Verdana" w:hAnsi="Verdana"/>
                <w:i/>
                <w:iCs/>
                <w:sz w:val="18"/>
                <w:szCs w:val="18"/>
              </w:rPr>
              <w:t>DIA, MES, AÑO</w:t>
            </w:r>
          </w:p>
        </w:tc>
      </w:tr>
      <w:tr w:rsidR="004D262E" w:rsidRPr="00117351" w14:paraId="32180748" w14:textId="77777777" w:rsidTr="009D7BAD">
        <w:trPr>
          <w:trHeight w:val="735"/>
          <w:jc w:val="center"/>
        </w:trPr>
        <w:tc>
          <w:tcPr>
            <w:tcW w:w="9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9E7D" w14:textId="77777777" w:rsidR="004D262E" w:rsidRDefault="004D262E" w:rsidP="00A07666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 xml:space="preserve">Institución o Programa que apoya el proyecto económicamente:       </w:t>
            </w:r>
          </w:p>
          <w:p w14:paraId="7FEAF0C1" w14:textId="77777777" w:rsidR="004D262E" w:rsidRPr="00117351" w:rsidRDefault="004D262E" w:rsidP="00A07666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 xml:space="preserve">     CONACYT ( 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  </w:t>
            </w: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 xml:space="preserve">)    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       </w:t>
            </w:r>
            <w:r w:rsidR="009134EC">
              <w:rPr>
                <w:rFonts w:ascii="Verdana" w:hAnsi="Verdana"/>
                <w:b/>
                <w:bCs/>
                <w:sz w:val="18"/>
                <w:szCs w:val="18"/>
              </w:rPr>
              <w:t xml:space="preserve">  PROD</w:t>
            </w: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EP   (    )</w:t>
            </w:r>
          </w:p>
          <w:p w14:paraId="73232A06" w14:textId="77777777" w:rsidR="004D262E" w:rsidRPr="00117351" w:rsidRDefault="004D262E" w:rsidP="00A07666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OTRO: ________________________________________________________</w:t>
            </w:r>
          </w:p>
          <w:p w14:paraId="27102995" w14:textId="77777777" w:rsidR="004D262E" w:rsidRPr="00117351" w:rsidRDefault="004D262E" w:rsidP="00A07666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5EDC19F0" w14:textId="2BF7E629" w:rsidR="004D262E" w:rsidRDefault="004D262E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604579DA" w14:textId="08C22D1F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1C49C3B9" w14:textId="63910822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4DF1E9C6" w14:textId="0D9EBE95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1E02121A" w14:textId="484DE9EC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7013D022" w14:textId="5EC3CB5F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185DEFA7" w14:textId="21B6C9D3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7C695E2B" w14:textId="1B83C39B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28F3C589" w14:textId="08A263CE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58DB8929" w14:textId="7BEF2844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20E8A67A" w14:textId="2E6CC059" w:rsidR="007A150A" w:rsidRDefault="007A150A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68A8E54F" w14:textId="77777777" w:rsidR="00A47408" w:rsidRDefault="00A47408" w:rsidP="001F71BE">
      <w:pPr>
        <w:ind w:left="-567"/>
        <w:jc w:val="center"/>
        <w:rPr>
          <w:rFonts w:ascii="Verdana" w:hAnsi="Verdana"/>
          <w:b/>
          <w:sz w:val="18"/>
          <w:szCs w:val="18"/>
        </w:rPr>
      </w:pPr>
    </w:p>
    <w:p w14:paraId="2DBD4B58" w14:textId="538D23F2" w:rsidR="001F71BE" w:rsidRPr="005400C8" w:rsidRDefault="001F71BE" w:rsidP="001F71BE">
      <w:pPr>
        <w:ind w:left="-567"/>
        <w:jc w:val="center"/>
        <w:rPr>
          <w:rFonts w:ascii="Verdana" w:hAnsi="Verdana"/>
          <w:b/>
          <w:sz w:val="18"/>
          <w:szCs w:val="18"/>
        </w:rPr>
      </w:pPr>
      <w:r w:rsidRPr="005400C8">
        <w:rPr>
          <w:rFonts w:ascii="Verdana" w:hAnsi="Verdana"/>
          <w:b/>
          <w:sz w:val="18"/>
          <w:szCs w:val="18"/>
        </w:rPr>
        <w:t>Especifique el Campo de Formación Académica: (marcar solo una)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"/>
        <w:gridCol w:w="4394"/>
        <w:gridCol w:w="588"/>
      </w:tblGrid>
      <w:tr w:rsidR="001F71BE" w:rsidRPr="005400C8" w14:paraId="0EC9DF9A" w14:textId="77777777" w:rsidTr="00B17738">
        <w:trPr>
          <w:trHeight w:val="208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038C6" w14:textId="74418538" w:rsidR="001F71BE" w:rsidRPr="005400C8" w:rsidRDefault="001F71BE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Educación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8EDA8B" w14:textId="77777777" w:rsidR="001F71BE" w:rsidRPr="005400C8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305CD" w14:textId="6188FAB0" w:rsidR="001F71BE" w:rsidRPr="005400C8" w:rsidRDefault="00614345" w:rsidP="00614345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Tecnologías de la Información y la Comunicación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5454" w14:textId="77777777" w:rsidR="001F71BE" w:rsidRPr="005400C8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1F71BE" w:rsidRPr="005400C8" w14:paraId="37F99C2B" w14:textId="77777777" w:rsidTr="00B17738">
        <w:trPr>
          <w:trHeight w:val="25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3DC8D" w14:textId="10A0AAAF" w:rsidR="001F71BE" w:rsidRPr="005400C8" w:rsidRDefault="001F71BE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Artes y humanidades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1039C" w14:textId="77777777" w:rsidR="001F71BE" w:rsidRPr="005400C8" w:rsidRDefault="001F71BE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45137" w14:textId="3B476261" w:rsidR="001F71BE" w:rsidRPr="005400C8" w:rsidRDefault="00614345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 xml:space="preserve">Ingeniería, Manufactura y Construcción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60C8" w14:textId="77777777" w:rsidR="001F71BE" w:rsidRPr="005400C8" w:rsidRDefault="001F71BE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71BE" w:rsidRPr="005400C8" w14:paraId="6D3E4526" w14:textId="77777777" w:rsidTr="00B17738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8F5D8" w14:textId="7EC0C06E" w:rsidR="001F71BE" w:rsidRPr="005400C8" w:rsidRDefault="001F71BE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5400C8">
              <w:rPr>
                <w:rFonts w:ascii="Verdana" w:hAnsi="Verdana" w:cs="Tahoma"/>
                <w:sz w:val="18"/>
                <w:szCs w:val="18"/>
                <w:lang w:val="es-MX"/>
              </w:rPr>
              <w:t>Ciencias Sociales y derecho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C6E48" w14:textId="77777777" w:rsidR="001F71BE" w:rsidRPr="005400C8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FA216" w14:textId="5D9142AC" w:rsidR="001F71BE" w:rsidRPr="005400C8" w:rsidRDefault="00614345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5400C8">
              <w:rPr>
                <w:rFonts w:ascii="Verdana" w:hAnsi="Verdana" w:cs="Tahoma"/>
                <w:sz w:val="18"/>
                <w:szCs w:val="18"/>
                <w:lang w:val="es-MX"/>
              </w:rPr>
              <w:t>Agronomía y Veterinaria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0F6B" w14:textId="77777777" w:rsidR="001F71BE" w:rsidRPr="005400C8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1F71BE" w:rsidRPr="005400C8" w14:paraId="41BB8474" w14:textId="77777777" w:rsidTr="00B17738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FB560" w14:textId="67DD8DDD" w:rsidR="001F71BE" w:rsidRPr="005400C8" w:rsidRDefault="001F71BE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Administración y negocios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DCD02" w14:textId="77777777" w:rsidR="001F71BE" w:rsidRPr="005400C8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BB36" w14:textId="28B7BA05" w:rsidR="001F71BE" w:rsidRPr="005400C8" w:rsidRDefault="00614345" w:rsidP="00B17738">
            <w:pPr>
              <w:pStyle w:val="Textoindependiente21"/>
              <w:snapToGrid w:val="0"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Ciencias de la Salud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FFA1" w14:textId="77777777" w:rsidR="001F71BE" w:rsidRPr="005400C8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1F71BE" w:rsidRPr="00117351" w14:paraId="7075D6B7" w14:textId="77777777" w:rsidTr="00B17738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5468E" w14:textId="00AF8317" w:rsidR="001F71BE" w:rsidRPr="005400C8" w:rsidRDefault="001F71BE" w:rsidP="00B177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Ciencias Naturales , Matemáticas y Estadística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07414" w14:textId="77777777" w:rsidR="001F71BE" w:rsidRPr="005400C8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1E979" w14:textId="2B681D1F" w:rsidR="001F71BE" w:rsidRPr="005400C8" w:rsidRDefault="00614345" w:rsidP="00B17738">
            <w:pPr>
              <w:pStyle w:val="Textoindependiente21"/>
              <w:snapToGrid w:val="0"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Servicios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A85D" w14:textId="77777777" w:rsidR="001F71BE" w:rsidRPr="00117351" w:rsidRDefault="001F71BE" w:rsidP="00B177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5E062B70" w14:textId="77777777" w:rsidR="001F71BE" w:rsidRDefault="001F71BE" w:rsidP="004D262E">
      <w:pPr>
        <w:ind w:left="-567"/>
        <w:rPr>
          <w:rFonts w:ascii="Verdana" w:hAnsi="Verdana"/>
          <w:b/>
          <w:sz w:val="18"/>
          <w:szCs w:val="18"/>
        </w:rPr>
      </w:pPr>
    </w:p>
    <w:p w14:paraId="3CDC02A6" w14:textId="77777777" w:rsidR="00016191" w:rsidRPr="00117351" w:rsidRDefault="00016191" w:rsidP="00016191">
      <w:pPr>
        <w:ind w:left="-567"/>
        <w:jc w:val="center"/>
        <w:rPr>
          <w:rFonts w:ascii="Verdana" w:hAnsi="Verdana"/>
          <w:b/>
          <w:sz w:val="18"/>
          <w:szCs w:val="18"/>
        </w:rPr>
      </w:pPr>
      <w:r w:rsidRPr="00117351">
        <w:rPr>
          <w:rFonts w:ascii="Verdana" w:hAnsi="Verdana"/>
          <w:b/>
          <w:sz w:val="18"/>
          <w:szCs w:val="18"/>
        </w:rPr>
        <w:t>Especifique el área:</w:t>
      </w:r>
      <w:r w:rsidR="00C62161">
        <w:rPr>
          <w:rFonts w:ascii="Verdana" w:hAnsi="Verdana"/>
          <w:b/>
          <w:sz w:val="18"/>
          <w:szCs w:val="18"/>
        </w:rPr>
        <w:t xml:space="preserve"> (marcar solo una)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"/>
        <w:gridCol w:w="4394"/>
        <w:gridCol w:w="588"/>
      </w:tblGrid>
      <w:tr w:rsidR="009551E4" w:rsidRPr="00117351" w14:paraId="5A36E3BF" w14:textId="77777777" w:rsidTr="00FD1EB4">
        <w:trPr>
          <w:trHeight w:val="208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E7AD0" w14:textId="77777777" w:rsidR="009551E4" w:rsidRPr="00117351" w:rsidRDefault="009551E4" w:rsidP="009D7BAD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Química, Polímeros, Ingeniería Ambiental, Química</w:t>
            </w:r>
            <w:r w:rsidR="009D7BAD">
              <w:rPr>
                <w:rFonts w:ascii="Verdana" w:hAnsi="Verdana" w:cs="Tahoma"/>
                <w:sz w:val="18"/>
                <w:szCs w:val="18"/>
              </w:rPr>
              <w:t>, Ciencias de la Tierra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A559A" w14:textId="77777777" w:rsidR="009551E4" w:rsidRPr="00117351" w:rsidRDefault="009551E4" w:rsidP="009551E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D2DF32" w14:textId="77777777" w:rsidR="009551E4" w:rsidRPr="00117351" w:rsidRDefault="009551E4" w:rsidP="009551E4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Eléctrica, Ingeniería Electrónica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4A5F" w14:textId="77777777" w:rsidR="009551E4" w:rsidRPr="00117351" w:rsidRDefault="009551E4" w:rsidP="009551E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9551E4" w:rsidRPr="00117351" w14:paraId="21F4190E" w14:textId="77777777" w:rsidTr="00FD1EB4">
        <w:trPr>
          <w:trHeight w:val="25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BE9F0" w14:textId="77777777" w:rsidR="009551E4" w:rsidRPr="00117351" w:rsidRDefault="009551E4" w:rsidP="009551E4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Ciencias de la Computación</w:t>
            </w:r>
            <w:r w:rsidR="009D7BAD">
              <w:rPr>
                <w:rFonts w:ascii="Verdana" w:hAnsi="Verdana" w:cs="Tahoma"/>
                <w:sz w:val="18"/>
                <w:szCs w:val="18"/>
              </w:rPr>
              <w:t>, Informática, Sistemas Computacionales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A3D9B" w14:textId="77777777" w:rsidR="009551E4" w:rsidRPr="00117351" w:rsidRDefault="009551E4" w:rsidP="009551E4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A3D98" w14:textId="77777777" w:rsidR="009551E4" w:rsidRPr="00117351" w:rsidRDefault="009551E4" w:rsidP="009551E4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Administración, Planificación, Desarrollo Regional, Ingeniería Administrativa, Ingeniería Industrial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EBB3" w14:textId="77777777" w:rsidR="009551E4" w:rsidRPr="00117351" w:rsidRDefault="009551E4" w:rsidP="009551E4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551E4" w:rsidRPr="00117351" w14:paraId="40D4D06E" w14:textId="77777777" w:rsidTr="00FD1EB4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1FEA3" w14:textId="77777777" w:rsidR="009551E4" w:rsidRPr="00117351" w:rsidRDefault="009551E4" w:rsidP="009D7BAD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Bioquímica, Ciencias de los Alimentos</w:t>
            </w:r>
            <w:r w:rsidR="009D7BAD">
              <w:rPr>
                <w:rFonts w:ascii="Verdana" w:hAnsi="Verdana" w:cs="Tahoma"/>
                <w:sz w:val="18"/>
                <w:szCs w:val="18"/>
              </w:rPr>
              <w:t>, Biotecnología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4270CF" w14:textId="77777777" w:rsidR="009551E4" w:rsidRPr="00117351" w:rsidRDefault="009551E4" w:rsidP="009551E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E7484" w14:textId="77777777" w:rsidR="009551E4" w:rsidRPr="00117351" w:rsidRDefault="009551E4" w:rsidP="009551E4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Mecánica, Ingeniería  Mecatrónica, Metalurgia, Materiales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B216" w14:textId="77777777" w:rsidR="009551E4" w:rsidRPr="00117351" w:rsidRDefault="009551E4" w:rsidP="009551E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9551E4" w:rsidRPr="00117351" w14:paraId="45F8E073" w14:textId="77777777" w:rsidTr="00FD1EB4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CEF04" w14:textId="77777777" w:rsidR="009551E4" w:rsidRPr="00117351" w:rsidRDefault="009551E4" w:rsidP="009551E4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Ciencias Agropecuarias, Ciencias del Mar</w:t>
            </w:r>
            <w:r w:rsidR="009D7BAD">
              <w:rPr>
                <w:rFonts w:ascii="Verdana" w:hAnsi="Verdana" w:cs="Tahoma"/>
                <w:sz w:val="18"/>
                <w:szCs w:val="18"/>
              </w:rPr>
              <w:t>, Agrícolas y forestales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7A4B3E" w14:textId="77777777" w:rsidR="009551E4" w:rsidRPr="00117351" w:rsidRDefault="009551E4" w:rsidP="009551E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53462" w14:textId="77777777" w:rsidR="009551E4" w:rsidRPr="00117351" w:rsidRDefault="009D7BAD" w:rsidP="009551E4">
            <w:pPr>
              <w:pStyle w:val="Textoindependiente21"/>
              <w:snapToGrid w:val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Ciencias de la Educación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698B" w14:textId="77777777" w:rsidR="009551E4" w:rsidRPr="00117351" w:rsidRDefault="009551E4" w:rsidP="009551E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77C76547" w14:textId="77777777" w:rsidR="00016191" w:rsidRDefault="00016191" w:rsidP="00016191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55EBD966" w14:textId="77777777" w:rsidR="00892FB2" w:rsidRDefault="00892FB2" w:rsidP="00016191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2F964DB0" w14:textId="77777777" w:rsidR="00892FB2" w:rsidRDefault="00892FB2" w:rsidP="00016191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58A92012" w14:textId="0CBC51AF" w:rsidR="00C12BC0" w:rsidRDefault="00C12BC0" w:rsidP="00016191">
      <w:pPr>
        <w:jc w:val="center"/>
        <w:rPr>
          <w:rFonts w:ascii="Verdana" w:hAnsi="Verdana" w:cs="Tahoma"/>
          <w:b/>
          <w:bCs/>
          <w:sz w:val="18"/>
          <w:szCs w:val="18"/>
        </w:rPr>
      </w:pPr>
      <w:r w:rsidRPr="00117351">
        <w:rPr>
          <w:rFonts w:ascii="Verdana" w:hAnsi="Verdana" w:cs="Tahoma"/>
          <w:b/>
          <w:bCs/>
          <w:sz w:val="18"/>
          <w:szCs w:val="18"/>
        </w:rPr>
        <w:t>Profesores Colaboradores en el proyecto</w:t>
      </w:r>
    </w:p>
    <w:tbl>
      <w:tblPr>
        <w:tblpPr w:leftFromText="141" w:rightFromText="141" w:vertAnchor="text" w:horzAnchor="margin" w:tblpXSpec="center" w:tblpY="191"/>
        <w:tblW w:w="9812" w:type="dxa"/>
        <w:tblLayout w:type="fixed"/>
        <w:tblLook w:val="0000" w:firstRow="0" w:lastRow="0" w:firstColumn="0" w:lastColumn="0" w:noHBand="0" w:noVBand="0"/>
      </w:tblPr>
      <w:tblGrid>
        <w:gridCol w:w="2083"/>
        <w:gridCol w:w="491"/>
        <w:gridCol w:w="982"/>
        <w:gridCol w:w="1117"/>
        <w:gridCol w:w="1134"/>
        <w:gridCol w:w="992"/>
        <w:gridCol w:w="567"/>
        <w:gridCol w:w="284"/>
        <w:gridCol w:w="283"/>
        <w:gridCol w:w="284"/>
        <w:gridCol w:w="283"/>
        <w:gridCol w:w="709"/>
        <w:gridCol w:w="603"/>
      </w:tblGrid>
      <w:tr w:rsidR="00BA7239" w:rsidRPr="00117351" w14:paraId="1A892933" w14:textId="77777777" w:rsidTr="00BA7239">
        <w:trPr>
          <w:trHeight w:val="291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8BF3F" w14:textId="77777777" w:rsidR="00C12BC0" w:rsidRPr="00117351" w:rsidRDefault="00C12BC0" w:rsidP="00C12BC0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117351">
              <w:rPr>
                <w:rFonts w:ascii="Verdana" w:hAnsi="Verdana" w:cs="Tahoma"/>
                <w:b/>
                <w:sz w:val="18"/>
                <w:szCs w:val="18"/>
              </w:rPr>
              <w:t>Nombre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 xml:space="preserve"> y firma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D9F91" w14:textId="77777777" w:rsidR="00C12BC0" w:rsidRPr="005400C8" w:rsidRDefault="00C12BC0" w:rsidP="00C12BC0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00C8">
              <w:rPr>
                <w:rFonts w:ascii="Verdana" w:hAnsi="Verdana" w:cs="Tahoma"/>
                <w:b/>
                <w:sz w:val="18"/>
                <w:szCs w:val="18"/>
              </w:rPr>
              <w:t xml:space="preserve">Profesor 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9F42AF" w14:textId="77777777" w:rsidR="00C12BC0" w:rsidRPr="005400C8" w:rsidRDefault="00C12BC0" w:rsidP="00C12BC0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Correo electrónico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E1893" w14:textId="77777777" w:rsidR="00C12BC0" w:rsidRPr="005400C8" w:rsidRDefault="00C12BC0" w:rsidP="00C12BC0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Nivel SIN/</w:t>
            </w:r>
          </w:p>
          <w:p w14:paraId="2E91B9E9" w14:textId="77777777" w:rsidR="00C12BC0" w:rsidRPr="005400C8" w:rsidRDefault="00C12BC0" w:rsidP="00C12BC0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No.C.V.U.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95F8D0" w14:textId="77777777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Perfil PRODEP</w:t>
            </w:r>
          </w:p>
          <w:p w14:paraId="3F76FCE2" w14:textId="77777777" w:rsidR="00C12BC0" w:rsidRPr="005400C8" w:rsidRDefault="00C12BC0" w:rsidP="00C12BC0">
            <w:pPr>
              <w:pStyle w:val="Textoindependiente21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(SI/NO)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09501D" w14:textId="545873E4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NE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3734D" w14:textId="6062D329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D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B3A19" w14:textId="4A4BA3DC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0A4DA" w14:textId="52DA1233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11BE3" w14:textId="12F92238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477B08" w14:textId="7AA28333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GE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D04237" w14:textId="479038F5" w:rsidR="00C12BC0" w:rsidRPr="005400C8" w:rsidRDefault="00C12BC0" w:rsidP="00C12BC0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HLI</w:t>
            </w:r>
          </w:p>
        </w:tc>
      </w:tr>
      <w:tr w:rsidR="00BA7239" w:rsidRPr="00117351" w14:paraId="19CE8A9F" w14:textId="77777777" w:rsidTr="00BA7239">
        <w:trPr>
          <w:trHeight w:val="291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4E9D" w14:textId="77777777" w:rsidR="00ED0C1F" w:rsidRPr="00117351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1AA2A5" w14:textId="77777777" w:rsidR="00ED0C1F" w:rsidRPr="005400C8" w:rsidRDefault="00ED0C1F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TC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7DDE63F6" w14:textId="77777777" w:rsidR="00ED0C1F" w:rsidRPr="005400C8" w:rsidRDefault="00ED0C1F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ESTANCIA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7ADD445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B5374E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75D1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055469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842599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A3362D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21CC8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72CF3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844FB4" w14:textId="77777777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0F9B88" w14:textId="242FCE2D" w:rsidR="00ED0C1F" w:rsidRPr="005400C8" w:rsidRDefault="00ED0C1F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BA7239" w:rsidRPr="00117351" w14:paraId="360E7187" w14:textId="77777777" w:rsidTr="00BA7239">
        <w:trPr>
          <w:trHeight w:val="291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706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CAD09" w14:textId="77777777" w:rsidR="00C12BC0" w:rsidRPr="001F71BE" w:rsidRDefault="00C12BC0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715C6" w14:textId="77777777" w:rsidR="00C12BC0" w:rsidRPr="001F71BE" w:rsidRDefault="00C12BC0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B2F29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D16C1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EC24E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FC28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671DB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ACAE7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F2C9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CCE07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8C78D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C1A01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BA7239" w:rsidRPr="00117351" w14:paraId="65C50906" w14:textId="77777777" w:rsidTr="00BA7239">
        <w:trPr>
          <w:trHeight w:val="291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CA8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B6B25" w14:textId="77777777" w:rsidR="00C12BC0" w:rsidRPr="001F71BE" w:rsidRDefault="00C12BC0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A5CC7" w14:textId="77777777" w:rsidR="00C12BC0" w:rsidRPr="001F71BE" w:rsidRDefault="00C12BC0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64589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693BB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E2342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B68E7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43C2A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4CD5B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6FB72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917A9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D80AA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DE488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BA7239" w:rsidRPr="00117351" w14:paraId="24985285" w14:textId="77777777" w:rsidTr="00BA7239">
        <w:trPr>
          <w:trHeight w:val="291"/>
        </w:trPr>
        <w:tc>
          <w:tcPr>
            <w:tcW w:w="2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7C1E6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66A6C" w14:textId="77777777" w:rsidR="00C12BC0" w:rsidRPr="001F71BE" w:rsidRDefault="00C12BC0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D9139" w14:textId="77777777" w:rsidR="00C12BC0" w:rsidRPr="001F71BE" w:rsidRDefault="00C12BC0" w:rsidP="00ED0C1F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48DEF8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EB0D3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27B9A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C7A78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317EC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999C3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CD6A9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3DEF2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CC3AE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BB4EB" w14:textId="77777777" w:rsidR="00C12BC0" w:rsidRPr="00117351" w:rsidRDefault="00C12BC0" w:rsidP="00ED0C1F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50F6B9C6" w14:textId="18DE27C8" w:rsidR="005400C8" w:rsidRDefault="004838D3" w:rsidP="00892FB2">
      <w:pPr>
        <w:jc w:val="center"/>
        <w:rPr>
          <w:rFonts w:ascii="Verdana" w:hAnsi="Verdana" w:cs="Tahoma"/>
          <w:b/>
          <w:bCs/>
          <w:sz w:val="18"/>
          <w:szCs w:val="18"/>
        </w:rPr>
      </w:pPr>
      <w:r w:rsidRPr="00117351">
        <w:rPr>
          <w:rFonts w:ascii="Verdana" w:hAnsi="Verdana" w:cs="Tahoma"/>
          <w:b/>
          <w:bCs/>
          <w:sz w:val="18"/>
          <w:szCs w:val="18"/>
        </w:rPr>
        <w:t xml:space="preserve"> </w:t>
      </w:r>
    </w:p>
    <w:p w14:paraId="3E44C09A" w14:textId="77777777" w:rsidR="00106B15" w:rsidRPr="00F0032F" w:rsidRDefault="00106B15" w:rsidP="00106B15">
      <w:pPr>
        <w:jc w:val="center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>Alumnos/as</w:t>
      </w:r>
      <w:r w:rsidRPr="00F0032F">
        <w:rPr>
          <w:rFonts w:ascii="Verdana" w:hAnsi="Verdana" w:cs="Tahoma"/>
          <w:b/>
          <w:bCs/>
          <w:sz w:val="18"/>
          <w:szCs w:val="18"/>
        </w:rPr>
        <w:t xml:space="preserve"> Colaboradores</w:t>
      </w:r>
      <w:r>
        <w:rPr>
          <w:rFonts w:ascii="Verdana" w:hAnsi="Verdana" w:cs="Tahoma"/>
          <w:b/>
          <w:bCs/>
          <w:sz w:val="18"/>
          <w:szCs w:val="18"/>
        </w:rPr>
        <w:t>/as</w:t>
      </w:r>
      <w:r w:rsidRPr="00F0032F">
        <w:rPr>
          <w:rFonts w:ascii="Verdana" w:hAnsi="Verdana" w:cs="Tahoma"/>
          <w:b/>
          <w:bCs/>
          <w:sz w:val="18"/>
          <w:szCs w:val="18"/>
        </w:rPr>
        <w:t xml:space="preserve"> en el proyecto</w:t>
      </w:r>
    </w:p>
    <w:tbl>
      <w:tblPr>
        <w:tblpPr w:leftFromText="141" w:rightFromText="141" w:vertAnchor="text" w:horzAnchor="margin" w:tblpXSpec="center" w:tblpY="444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1473"/>
        <w:gridCol w:w="1066"/>
        <w:gridCol w:w="891"/>
        <w:gridCol w:w="1551"/>
        <w:gridCol w:w="991"/>
        <w:gridCol w:w="1434"/>
        <w:gridCol w:w="756"/>
        <w:gridCol w:w="761"/>
      </w:tblGrid>
      <w:tr w:rsidR="009E1CE6" w:rsidRPr="00F0032F" w14:paraId="6BB10907" w14:textId="77777777" w:rsidTr="007A150A">
        <w:trPr>
          <w:trHeight w:val="579"/>
        </w:trPr>
        <w:tc>
          <w:tcPr>
            <w:tcW w:w="907" w:type="dxa"/>
            <w:shd w:val="clear" w:color="auto" w:fill="E0E0E0"/>
          </w:tcPr>
          <w:p w14:paraId="33471599" w14:textId="77777777" w:rsidR="009E1CE6" w:rsidRPr="00F0032F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Numero Control</w:t>
            </w:r>
          </w:p>
        </w:tc>
        <w:tc>
          <w:tcPr>
            <w:tcW w:w="1501" w:type="dxa"/>
            <w:shd w:val="clear" w:color="auto" w:fill="E0E0E0"/>
          </w:tcPr>
          <w:p w14:paraId="4914571D" w14:textId="77777777" w:rsidR="009E1CE6" w:rsidRPr="00F0032F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F0032F">
              <w:rPr>
                <w:rFonts w:ascii="Verdana" w:hAnsi="Verdana" w:cs="Tahoma"/>
                <w:b/>
                <w:bCs/>
                <w:sz w:val="16"/>
                <w:szCs w:val="16"/>
              </w:rPr>
              <w:t>Nombre</w:t>
            </w:r>
          </w:p>
        </w:tc>
        <w:tc>
          <w:tcPr>
            <w:tcW w:w="1039" w:type="dxa"/>
            <w:shd w:val="clear" w:color="auto" w:fill="E0E0E0"/>
          </w:tcPr>
          <w:p w14:paraId="2C5EC6C8" w14:textId="77777777" w:rsidR="009E1CE6" w:rsidRPr="00F0032F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Semestre</w:t>
            </w:r>
          </w:p>
        </w:tc>
        <w:tc>
          <w:tcPr>
            <w:tcW w:w="868" w:type="dxa"/>
            <w:shd w:val="clear" w:color="auto" w:fill="E0E0E0"/>
          </w:tcPr>
          <w:p w14:paraId="4AFCB8ED" w14:textId="77777777" w:rsidR="009E1CE6" w:rsidRPr="00F0032F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Carrera</w:t>
            </w:r>
          </w:p>
        </w:tc>
        <w:tc>
          <w:tcPr>
            <w:tcW w:w="1568" w:type="dxa"/>
            <w:shd w:val="clear" w:color="auto" w:fill="E0E0E0"/>
          </w:tcPr>
          <w:p w14:paraId="5C4F46DE" w14:textId="77777777" w:rsidR="009E1CE6" w:rsidRPr="00F0032F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F0032F">
              <w:rPr>
                <w:rFonts w:ascii="Verdana" w:hAnsi="Verdana" w:cs="Tahoma"/>
                <w:b/>
                <w:bCs/>
                <w:sz w:val="16"/>
                <w:szCs w:val="16"/>
              </w:rPr>
              <w:t>Correo electrónico</w:t>
            </w:r>
          </w:p>
        </w:tc>
        <w:tc>
          <w:tcPr>
            <w:tcW w:w="966" w:type="dxa"/>
            <w:shd w:val="clear" w:color="auto" w:fill="E0E0E0"/>
          </w:tcPr>
          <w:p w14:paraId="685EACA1" w14:textId="77777777" w:rsidR="009E1CE6" w:rsidRPr="00F0032F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Numero de contacto</w:t>
            </w:r>
          </w:p>
        </w:tc>
        <w:tc>
          <w:tcPr>
            <w:tcW w:w="1469" w:type="dxa"/>
            <w:shd w:val="clear" w:color="auto" w:fill="E0E0E0"/>
          </w:tcPr>
          <w:p w14:paraId="1311919B" w14:textId="77777777" w:rsidR="009E1CE6" w:rsidRPr="00F0032F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F0032F">
              <w:rPr>
                <w:rFonts w:ascii="Verdana" w:hAnsi="Verdana" w:cs="Tahoma"/>
                <w:b/>
                <w:bCs/>
                <w:sz w:val="16"/>
                <w:szCs w:val="16"/>
              </w:rPr>
              <w:t>Firma</w:t>
            </w:r>
          </w:p>
        </w:tc>
        <w:tc>
          <w:tcPr>
            <w:tcW w:w="766" w:type="dxa"/>
            <w:shd w:val="clear" w:color="auto" w:fill="E0E0E0"/>
          </w:tcPr>
          <w:p w14:paraId="7250E77C" w14:textId="24CD7F47" w:rsidR="009E1CE6" w:rsidRPr="005400C8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5400C8">
              <w:rPr>
                <w:rFonts w:ascii="Verdana" w:hAnsi="Verdana" w:cs="Tahoma"/>
                <w:b/>
                <w:bCs/>
                <w:sz w:val="16"/>
                <w:szCs w:val="16"/>
              </w:rPr>
              <w:t>S.S.</w:t>
            </w:r>
          </w:p>
        </w:tc>
        <w:tc>
          <w:tcPr>
            <w:tcW w:w="770" w:type="dxa"/>
            <w:shd w:val="clear" w:color="auto" w:fill="E0E0E0"/>
          </w:tcPr>
          <w:p w14:paraId="240B971D" w14:textId="7A988AC0" w:rsidR="009E1CE6" w:rsidRPr="005400C8" w:rsidRDefault="009E1CE6" w:rsidP="009E1CE6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5400C8">
              <w:rPr>
                <w:rFonts w:ascii="Verdana" w:hAnsi="Verdana" w:cs="Tahoma"/>
                <w:b/>
                <w:bCs/>
                <w:sz w:val="16"/>
                <w:szCs w:val="16"/>
              </w:rPr>
              <w:t>R.P.</w:t>
            </w:r>
          </w:p>
        </w:tc>
      </w:tr>
      <w:tr w:rsidR="009E1CE6" w:rsidRPr="00F0032F" w14:paraId="59DF0829" w14:textId="77777777" w:rsidTr="007A150A">
        <w:trPr>
          <w:trHeight w:val="211"/>
        </w:trPr>
        <w:tc>
          <w:tcPr>
            <w:tcW w:w="907" w:type="dxa"/>
          </w:tcPr>
          <w:p w14:paraId="01B4350D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</w:tcPr>
          <w:p w14:paraId="7963EF96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</w:tcPr>
          <w:p w14:paraId="09EB52B8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68" w:type="dxa"/>
          </w:tcPr>
          <w:p w14:paraId="23D125C0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68" w:type="dxa"/>
          </w:tcPr>
          <w:p w14:paraId="29A2067A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</w:tcPr>
          <w:p w14:paraId="47DF33FC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469" w:type="dxa"/>
          </w:tcPr>
          <w:p w14:paraId="58DA3731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</w:tcPr>
          <w:p w14:paraId="5EB815DA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</w:tcPr>
          <w:p w14:paraId="46843B2D" w14:textId="34AFFE35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  <w:tr w:rsidR="009E1CE6" w:rsidRPr="00F0032F" w14:paraId="79E8FC32" w14:textId="77777777" w:rsidTr="007A150A">
        <w:trPr>
          <w:trHeight w:val="229"/>
        </w:trPr>
        <w:tc>
          <w:tcPr>
            <w:tcW w:w="907" w:type="dxa"/>
          </w:tcPr>
          <w:p w14:paraId="5C48EC6D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</w:tcPr>
          <w:p w14:paraId="74A30223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</w:tcPr>
          <w:p w14:paraId="2C95F22D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68" w:type="dxa"/>
          </w:tcPr>
          <w:p w14:paraId="0F786CC3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68" w:type="dxa"/>
          </w:tcPr>
          <w:p w14:paraId="19F12219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</w:tcPr>
          <w:p w14:paraId="52B5E7D5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469" w:type="dxa"/>
          </w:tcPr>
          <w:p w14:paraId="278BAC8C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</w:tcPr>
          <w:p w14:paraId="58C0855C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</w:tcPr>
          <w:p w14:paraId="34674C5B" w14:textId="1A876F2B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  <w:tr w:rsidR="009E1CE6" w:rsidRPr="00F0032F" w14:paraId="30678FFA" w14:textId="77777777" w:rsidTr="007A150A">
        <w:trPr>
          <w:trHeight w:val="211"/>
        </w:trPr>
        <w:tc>
          <w:tcPr>
            <w:tcW w:w="907" w:type="dxa"/>
          </w:tcPr>
          <w:p w14:paraId="7A2012C1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</w:tcPr>
          <w:p w14:paraId="3B7C7B69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</w:tcPr>
          <w:p w14:paraId="31974A61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68" w:type="dxa"/>
          </w:tcPr>
          <w:p w14:paraId="140D3FE9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68" w:type="dxa"/>
          </w:tcPr>
          <w:p w14:paraId="5B598ADC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</w:tcPr>
          <w:p w14:paraId="15310320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469" w:type="dxa"/>
          </w:tcPr>
          <w:p w14:paraId="14519701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</w:tcPr>
          <w:p w14:paraId="1767F854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</w:tcPr>
          <w:p w14:paraId="191AB391" w14:textId="44FF763E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  <w:tr w:rsidR="009E1CE6" w:rsidRPr="00F0032F" w14:paraId="66C50CCE" w14:textId="77777777" w:rsidTr="007A150A">
        <w:trPr>
          <w:trHeight w:val="229"/>
        </w:trPr>
        <w:tc>
          <w:tcPr>
            <w:tcW w:w="907" w:type="dxa"/>
          </w:tcPr>
          <w:p w14:paraId="100B3C8B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</w:tcPr>
          <w:p w14:paraId="1A1E685B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</w:tcPr>
          <w:p w14:paraId="1B9625F4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68" w:type="dxa"/>
          </w:tcPr>
          <w:p w14:paraId="6A3AD2A3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568" w:type="dxa"/>
          </w:tcPr>
          <w:p w14:paraId="6DAF9E9D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</w:tcPr>
          <w:p w14:paraId="0564E05B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469" w:type="dxa"/>
          </w:tcPr>
          <w:p w14:paraId="09FFA528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</w:tcPr>
          <w:p w14:paraId="32FD7AE9" w14:textId="77777777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</w:tcPr>
          <w:p w14:paraId="2F6F9572" w14:textId="2FF3B1EC" w:rsidR="009E1CE6" w:rsidRPr="00F0032F" w:rsidRDefault="009E1CE6" w:rsidP="009E1CE6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</w:tbl>
    <w:p w14:paraId="6CEAAEE5" w14:textId="77777777" w:rsidR="00106B15" w:rsidRDefault="00106B15" w:rsidP="00016191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02446E39" w14:textId="77777777" w:rsidR="00106B15" w:rsidRPr="00106B15" w:rsidRDefault="00106B15" w:rsidP="00106B15">
      <w:pPr>
        <w:rPr>
          <w:rFonts w:ascii="Verdana" w:hAnsi="Verdana" w:cs="Tahoma"/>
          <w:sz w:val="18"/>
          <w:szCs w:val="18"/>
        </w:rPr>
      </w:pPr>
    </w:p>
    <w:p w14:paraId="0B028E15" w14:textId="77777777" w:rsidR="005400C8" w:rsidRDefault="005400C8" w:rsidP="000B7A1E">
      <w:pPr>
        <w:rPr>
          <w:rFonts w:ascii="Verdana" w:hAnsi="Verdan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91"/>
        <w:tblW w:w="8806" w:type="dxa"/>
        <w:tblLayout w:type="fixed"/>
        <w:tblLook w:val="0000" w:firstRow="0" w:lastRow="0" w:firstColumn="0" w:lastColumn="0" w:noHBand="0" w:noVBand="0"/>
      </w:tblPr>
      <w:tblGrid>
        <w:gridCol w:w="1688"/>
        <w:gridCol w:w="1249"/>
        <w:gridCol w:w="1249"/>
        <w:gridCol w:w="1249"/>
        <w:gridCol w:w="1623"/>
        <w:gridCol w:w="1748"/>
      </w:tblGrid>
      <w:tr w:rsidR="005B1899" w:rsidRPr="005400C8" w14:paraId="60C6B1DB" w14:textId="77777777" w:rsidTr="005B1899">
        <w:trPr>
          <w:trHeight w:val="191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00950" w14:textId="77777777" w:rsidR="005B1899" w:rsidRPr="005400C8" w:rsidRDefault="005B1899" w:rsidP="00BB13EA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NE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20C77" w14:textId="77777777" w:rsidR="005B1899" w:rsidRPr="005400C8" w:rsidRDefault="005B1899" w:rsidP="00BB13EA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D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65193B" w14:textId="77777777" w:rsidR="005B1899" w:rsidRPr="005400C8" w:rsidRDefault="005B1899" w:rsidP="00BB13EA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E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85CAC5" w14:textId="77777777" w:rsidR="005B1899" w:rsidRPr="005400C8" w:rsidRDefault="005B1899" w:rsidP="00BB13EA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F9B946" w14:textId="77777777" w:rsidR="005B1899" w:rsidRPr="005400C8" w:rsidRDefault="005B1899" w:rsidP="00BB13EA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GE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59736" w14:textId="77777777" w:rsidR="005B1899" w:rsidRPr="005400C8" w:rsidRDefault="005B1899" w:rsidP="00BB13EA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HLI</w:t>
            </w:r>
          </w:p>
        </w:tc>
      </w:tr>
      <w:tr w:rsidR="005B1899" w:rsidRPr="005400C8" w14:paraId="085B8F5A" w14:textId="77777777" w:rsidTr="005B1899">
        <w:trPr>
          <w:trHeight w:val="328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A20416" w14:textId="77777777" w:rsidR="005B1899" w:rsidRPr="005400C8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839E8C" w14:textId="77777777" w:rsidR="005B1899" w:rsidRPr="005400C8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6669E6" w14:textId="77777777" w:rsidR="005B1899" w:rsidRPr="005400C8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F9A54D" w14:textId="77777777" w:rsidR="005B1899" w:rsidRPr="005400C8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A7E299" w14:textId="77777777" w:rsidR="005B1899" w:rsidRPr="005400C8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ACFC64" w14:textId="77777777" w:rsidR="005B1899" w:rsidRPr="005400C8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B1899" w:rsidRPr="00117351" w14:paraId="19412B39" w14:textId="77777777" w:rsidTr="005B1899">
        <w:trPr>
          <w:trHeight w:val="191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972F76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48B73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67C7D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2ACB7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6B164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05105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B1899" w:rsidRPr="00117351" w14:paraId="112E5E0D" w14:textId="77777777" w:rsidTr="005B1899">
        <w:trPr>
          <w:trHeight w:val="191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3EDAA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1894C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CE9DF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4F1DD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A5D6A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E826C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B1899" w:rsidRPr="00117351" w14:paraId="25FC0277" w14:textId="77777777" w:rsidTr="005B1899">
        <w:trPr>
          <w:trHeight w:val="191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AD304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E266D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52BF8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4930C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43CB6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9B75C" w14:textId="77777777" w:rsidR="005B1899" w:rsidRPr="00117351" w:rsidRDefault="005B1899" w:rsidP="00BB13EA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3FB020ED" w14:textId="10E86AE2" w:rsidR="005400C8" w:rsidRDefault="005400C8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3F5908B7" w14:textId="73CAE891" w:rsidR="007A150A" w:rsidRDefault="007A150A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4A48FB16" w14:textId="0F4B2223" w:rsidR="007A150A" w:rsidRDefault="007A150A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50695BDA" w14:textId="72C92FF0" w:rsidR="00BA7239" w:rsidRDefault="00BA7239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2B411136" w14:textId="52962695" w:rsidR="00BA7239" w:rsidRDefault="00BA7239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655314D8" w14:textId="77777777" w:rsidR="00BA7239" w:rsidRDefault="00BA7239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668E357A" w14:textId="09508210" w:rsidR="007A150A" w:rsidRDefault="007A150A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709A4E7D" w14:textId="7476D9FE" w:rsidR="007A150A" w:rsidRDefault="007A150A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0E95E4BB" w14:textId="280D7B29" w:rsidR="007A150A" w:rsidRDefault="007A150A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283AAA24" w14:textId="26A4C58A" w:rsidR="007A150A" w:rsidRDefault="007A150A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1A3B0B6A" w14:textId="77777777" w:rsidR="007A150A" w:rsidRDefault="007A150A" w:rsidP="000B7A1E">
      <w:pPr>
        <w:rPr>
          <w:rFonts w:ascii="Verdana" w:hAnsi="Verdana" w:cs="Tahoma"/>
          <w:b/>
          <w:bCs/>
          <w:sz w:val="18"/>
          <w:szCs w:val="18"/>
        </w:rPr>
      </w:pPr>
    </w:p>
    <w:p w14:paraId="11C1BA24" w14:textId="77777777" w:rsidR="005400C8" w:rsidRDefault="005400C8" w:rsidP="000B7A1E">
      <w:pPr>
        <w:rPr>
          <w:rFonts w:ascii="Verdana" w:hAnsi="Verdana" w:cs="Tahoma"/>
          <w:b/>
          <w:bCs/>
          <w:sz w:val="18"/>
          <w:szCs w:val="18"/>
        </w:rPr>
      </w:pPr>
      <w:bookmarkStart w:id="0" w:name="_GoBack"/>
      <w:bookmarkEnd w:id="0"/>
    </w:p>
    <w:p w14:paraId="16452AE5" w14:textId="7BB1CACB" w:rsidR="000B7A1E" w:rsidRPr="00EA4338" w:rsidRDefault="000B7A1E" w:rsidP="000B7A1E">
      <w:pPr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 xml:space="preserve">Nota: Para </w:t>
      </w:r>
      <w:r w:rsidRPr="00EA4338">
        <w:rPr>
          <w:rFonts w:ascii="Verdana" w:hAnsi="Verdana" w:cs="Tahoma"/>
          <w:b/>
          <w:bCs/>
          <w:sz w:val="18"/>
          <w:szCs w:val="18"/>
        </w:rPr>
        <w:t xml:space="preserve">proyectos de Redes de Cuerpos Académicos, agregar una columna indicando </w:t>
      </w:r>
      <w:r>
        <w:rPr>
          <w:rFonts w:ascii="Verdana" w:hAnsi="Verdana" w:cs="Tahoma"/>
          <w:b/>
          <w:bCs/>
          <w:sz w:val="18"/>
          <w:szCs w:val="18"/>
        </w:rPr>
        <w:t xml:space="preserve">la Institución </w:t>
      </w:r>
      <w:r w:rsidRPr="00EA4338">
        <w:rPr>
          <w:rFonts w:ascii="Verdana" w:hAnsi="Verdana" w:cs="Tahoma"/>
          <w:b/>
          <w:bCs/>
          <w:sz w:val="18"/>
          <w:szCs w:val="18"/>
        </w:rPr>
        <w:t>de adscripción.</w:t>
      </w:r>
    </w:p>
    <w:p w14:paraId="768B50C8" w14:textId="77777777" w:rsidR="000B7A1E" w:rsidRPr="00117351" w:rsidRDefault="000B7A1E" w:rsidP="00106B15">
      <w:pPr>
        <w:tabs>
          <w:tab w:val="left" w:pos="2490"/>
        </w:tabs>
        <w:rPr>
          <w:rFonts w:ascii="Verdana" w:hAnsi="Verdana" w:cs="Tahoma"/>
          <w:b/>
          <w:bCs/>
          <w:sz w:val="18"/>
          <w:szCs w:val="18"/>
        </w:rPr>
      </w:pPr>
    </w:p>
    <w:tbl>
      <w:tblPr>
        <w:tblW w:w="979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="00016191" w:rsidRPr="00117351" w14:paraId="778497AB" w14:textId="77777777" w:rsidTr="00214B6F"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A70556" w14:textId="77777777" w:rsidR="00016191" w:rsidRPr="00117351" w:rsidRDefault="00016191" w:rsidP="004A4204">
            <w:pPr>
              <w:snapToGrid w:val="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 w:cs="Tahoma"/>
                <w:b/>
                <w:bCs/>
                <w:sz w:val="18"/>
                <w:szCs w:val="18"/>
              </w:rPr>
              <w:t>OBJETIVOS DEL PROYECTO</w:t>
            </w:r>
          </w:p>
        </w:tc>
      </w:tr>
      <w:tr w:rsidR="00016191" w:rsidRPr="00117351" w14:paraId="17AD8E85" w14:textId="77777777" w:rsidTr="00214B6F"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7CC0" w14:textId="77777777" w:rsidR="00016191" w:rsidRPr="00117351" w:rsidRDefault="00016191" w:rsidP="00016191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 w:cs="Tahoma"/>
                <w:b/>
                <w:bCs/>
                <w:sz w:val="18"/>
                <w:szCs w:val="18"/>
              </w:rPr>
              <w:t>GENERAL</w:t>
            </w:r>
          </w:p>
        </w:tc>
      </w:tr>
      <w:tr w:rsidR="00016191" w:rsidRPr="00117351" w14:paraId="7ACF43DA" w14:textId="77777777" w:rsidTr="00214B6F"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43B4" w14:textId="77777777" w:rsidR="00016191" w:rsidRPr="00117351" w:rsidRDefault="00016191" w:rsidP="00214B6F">
            <w:pPr>
              <w:numPr>
                <w:ilvl w:val="0"/>
                <w:numId w:val="3"/>
              </w:numPr>
              <w:tabs>
                <w:tab w:val="clear" w:pos="0"/>
                <w:tab w:val="num" w:pos="360"/>
              </w:tabs>
              <w:suppressAutoHyphens/>
              <w:snapToGrid w:val="0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 w:cs="Tahoma"/>
                <w:b/>
                <w:bCs/>
                <w:sz w:val="18"/>
                <w:szCs w:val="18"/>
              </w:rPr>
              <w:t>ESPECÍFICOS</w:t>
            </w:r>
          </w:p>
        </w:tc>
      </w:tr>
    </w:tbl>
    <w:p w14:paraId="7C6AFEF3" w14:textId="77777777" w:rsidR="00016191" w:rsidRPr="00117351" w:rsidRDefault="00016191" w:rsidP="00016191">
      <w:pPr>
        <w:rPr>
          <w:rFonts w:ascii="Verdana" w:hAnsi="Verdana"/>
          <w:sz w:val="18"/>
          <w:szCs w:val="18"/>
        </w:rPr>
      </w:pPr>
    </w:p>
    <w:tbl>
      <w:tblPr>
        <w:tblW w:w="979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58"/>
        <w:gridCol w:w="1276"/>
        <w:gridCol w:w="1701"/>
        <w:gridCol w:w="3056"/>
      </w:tblGrid>
      <w:tr w:rsidR="00A403AB" w:rsidRPr="00A47408" w14:paraId="31113763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C39AC0" w14:textId="77777777" w:rsidR="00016191" w:rsidRPr="00A47408" w:rsidRDefault="00013323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A47408">
              <w:rPr>
                <w:rFonts w:ascii="Verdana" w:hAnsi="Verdana" w:cs="Tahoma"/>
                <w:b/>
                <w:sz w:val="16"/>
                <w:szCs w:val="16"/>
              </w:rPr>
              <w:t>Meta/Productividad Académica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E1495EE" w14:textId="77777777" w:rsidR="00016191" w:rsidRPr="00A47408" w:rsidRDefault="00016191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A47408">
              <w:rPr>
                <w:rFonts w:ascii="Verdana" w:hAnsi="Verdana" w:cs="Tahoma"/>
                <w:b/>
                <w:sz w:val="16"/>
                <w:szCs w:val="16"/>
              </w:rPr>
              <w:t>Cantidad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6C8D806" w14:textId="77777777" w:rsidR="00016191" w:rsidRPr="00A47408" w:rsidRDefault="00016191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A47408">
              <w:rPr>
                <w:rFonts w:ascii="Verdana" w:hAnsi="Verdana" w:cs="Tahoma"/>
                <w:b/>
                <w:sz w:val="16"/>
                <w:szCs w:val="16"/>
              </w:rPr>
              <w:t>Fecha de cumplimiento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145518" w14:textId="77777777" w:rsidR="00016191" w:rsidRPr="00A47408" w:rsidRDefault="00016191" w:rsidP="004A4204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A47408">
              <w:rPr>
                <w:rFonts w:ascii="Verdana" w:hAnsi="Verdana" w:cs="Tahoma"/>
                <w:b/>
                <w:sz w:val="16"/>
                <w:szCs w:val="16"/>
              </w:rPr>
              <w:t>Observaciones</w:t>
            </w:r>
          </w:p>
        </w:tc>
      </w:tr>
      <w:tr w:rsidR="00016191" w:rsidRPr="00A47408" w14:paraId="36097976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6973F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Integración de alumnos de licenciatura al proyecto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53443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C93B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9C93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7C9C4019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57757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Participación de alumnos residentes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0056B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CB848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76E6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5CC899EC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40A87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Artículos científicos en revista arbitrada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491D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CDA8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A854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B7A1E" w:rsidRPr="00A47408" w14:paraId="1DC622B5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5D2DF" w14:textId="77777777" w:rsidR="000B7A1E" w:rsidRPr="00A47408" w:rsidRDefault="000B7A1E" w:rsidP="000B7A1E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Artículos científicos en revistas indizadas enviados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76A36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2721B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6380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75DA9862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E413C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Artículos de divulgación</w:t>
            </w:r>
            <w:r w:rsidR="000B7A1E" w:rsidRPr="00A47408">
              <w:rPr>
                <w:rFonts w:ascii="Verdana" w:hAnsi="Verdana" w:cs="Tahoma"/>
                <w:sz w:val="16"/>
                <w:szCs w:val="16"/>
              </w:rPr>
              <w:t xml:space="preserve"> enviados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97F93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01002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DBE5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B7A1E" w:rsidRPr="00A47408" w14:paraId="1AD905B3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4F0A5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Artículos en memorias en congresos enviados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0CC52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B5295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1471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1E633D12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C64EB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Memorias en extenso en congresos nacionales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84A62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A8898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CD6A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49E6E60B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A92AF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Memorias en extenso en congresos internacionales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A37C9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B0FA9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809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B7A1E" w:rsidRPr="00A47408" w14:paraId="110EACED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41A20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 xml:space="preserve">Capítulos de libros enviados para revisión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B0735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03DF7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1209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B7A1E" w:rsidRPr="00A47408" w14:paraId="77E78E06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CC8C6" w14:textId="77777777" w:rsidR="000B7A1E" w:rsidRPr="00A47408" w:rsidRDefault="000B7A1E" w:rsidP="00706DEA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 xml:space="preserve">Capítulos de libros </w:t>
            </w:r>
            <w:r w:rsidR="00706DEA" w:rsidRPr="00A47408">
              <w:rPr>
                <w:rFonts w:ascii="Verdana" w:hAnsi="Verdana" w:cs="Tahoma"/>
                <w:sz w:val="16"/>
                <w:szCs w:val="16"/>
              </w:rPr>
              <w:t>editados y publicados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F5B7A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5216D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1EBA" w14:textId="77777777" w:rsidR="000B7A1E" w:rsidRPr="00A47408" w:rsidRDefault="000B7A1E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6425A365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6ED3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Tesis de licenciatura a desarrollar (indicar en observaciones nombre del tesista,  título y anexar programa de trabajo sintético)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844D6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57159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5899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0EE3BCFC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A5447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Tesis de maestría a desarrollar (indicar en observaciones nombre del tesista, título y anexar programa de trabajo sintético)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FE190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D2CE0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65D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5BEE49D6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5C006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Tesis de doctorado a desarrollar (indicar en observaciones nombre del tesista,  título y anexar programa de trabajo sintético)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49407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F8EF5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329B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775502F4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7560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Libros</w:t>
            </w:r>
            <w:r w:rsidR="00706DEA" w:rsidRPr="00A47408">
              <w:rPr>
                <w:rFonts w:ascii="Verdana" w:hAnsi="Verdana" w:cs="Tahoma"/>
                <w:sz w:val="16"/>
                <w:szCs w:val="16"/>
              </w:rPr>
              <w:t xml:space="preserve"> enviados para revisión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ACD86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B6BD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E37C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706DEA" w:rsidRPr="00A47408" w14:paraId="57FC0B6D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F5509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 xml:space="preserve">Libros editados y publicados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E00A0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AE979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774A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2B0C7A62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F419D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Capítulos de libros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52F41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296F9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976F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22B72C49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FBB39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Patentes</w:t>
            </w:r>
            <w:r w:rsidR="00706DEA" w:rsidRPr="00A47408">
              <w:rPr>
                <w:rFonts w:ascii="Verdana" w:hAnsi="Verdana" w:cs="Tahoma"/>
                <w:sz w:val="16"/>
                <w:szCs w:val="16"/>
              </w:rPr>
              <w:t xml:space="preserve"> enviadas para registro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E4756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3689D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159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706DEA" w:rsidRPr="00A47408" w14:paraId="1E811E6D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AB6D9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Patentes registradas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583DD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097BD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216C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706DEA" w:rsidRPr="00A47408" w14:paraId="3904590F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90E8B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Prototipos enviados para registro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FC741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C03DF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5435" w14:textId="77777777" w:rsidR="00706DEA" w:rsidRPr="00A47408" w:rsidRDefault="00706DEA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246C6490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96C30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Prototipos</w:t>
            </w:r>
            <w:r w:rsidR="00706DEA" w:rsidRPr="00A47408">
              <w:rPr>
                <w:rFonts w:ascii="Verdana" w:hAnsi="Verdana" w:cs="Tahoma"/>
                <w:sz w:val="16"/>
                <w:szCs w:val="16"/>
              </w:rPr>
              <w:t xml:space="preserve"> registrados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8622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B322F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2D1D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56CE853C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AB689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Paquetes tecnológicos</w:t>
            </w:r>
            <w:r w:rsidR="00706DEA" w:rsidRPr="00A47408">
              <w:rPr>
                <w:rFonts w:ascii="Verdana" w:hAnsi="Verdana" w:cs="Tahoma"/>
                <w:sz w:val="16"/>
                <w:szCs w:val="16"/>
              </w:rPr>
              <w:t xml:space="preserve"> enviados para registro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997E3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4AB85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CEC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2F9E2908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A24D0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Informes técnicos a empresas o instituciones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32D7C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4B36D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6471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016191" w:rsidRPr="00A47408" w14:paraId="67A27AED" w14:textId="77777777" w:rsidTr="00214B6F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8D38C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7408">
              <w:rPr>
                <w:rFonts w:ascii="Verdana" w:hAnsi="Verdana" w:cs="Tahoma"/>
                <w:sz w:val="16"/>
                <w:szCs w:val="16"/>
              </w:rPr>
              <w:t>Otros (especifique)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8922D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CACE6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EA9E" w14:textId="77777777" w:rsidR="00016191" w:rsidRPr="00A47408" w:rsidRDefault="00016191" w:rsidP="004A4204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</w:tr>
    </w:tbl>
    <w:p w14:paraId="2C2A59DA" w14:textId="30071526" w:rsidR="00EA6C3C" w:rsidRDefault="00EA6C3C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7A5112F0" w14:textId="77777777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1D7A6284" w14:textId="13032F08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7C300B96" w14:textId="5CCDB07C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59F85D76" w14:textId="04E24ECB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78F56230" w14:textId="77777777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4AF46780" w14:textId="77777777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57845A01" w14:textId="77777777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4F82D91A" w14:textId="77777777" w:rsidR="00A47408" w:rsidRDefault="00A47408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02BE55A8" w14:textId="49B212AA" w:rsidR="00706DEA" w:rsidRPr="00E72C8D" w:rsidRDefault="00706DEA" w:rsidP="00706DEA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 xml:space="preserve">PROGRAMA DE </w:t>
      </w:r>
      <w:r w:rsidRPr="00E72C8D">
        <w:rPr>
          <w:rFonts w:ascii="Verdana" w:hAnsi="Verdana" w:cs="Arial"/>
          <w:b/>
          <w:bCs/>
        </w:rPr>
        <w:t>ACTIVIDADES</w:t>
      </w:r>
    </w:p>
    <w:p w14:paraId="5AE8BB10" w14:textId="77777777" w:rsidR="00706DEA" w:rsidRPr="00E72C8D" w:rsidRDefault="00706DEA" w:rsidP="00706DEA">
      <w:pPr>
        <w:jc w:val="center"/>
        <w:rPr>
          <w:rFonts w:ascii="Verdana" w:hAnsi="Verdana" w:cs="Tahoma"/>
          <w:bCs/>
        </w:rPr>
      </w:pPr>
    </w:p>
    <w:tbl>
      <w:tblPr>
        <w:tblpPr w:leftFromText="141" w:rightFromText="141" w:vertAnchor="text" w:horzAnchor="margin" w:tblpXSpec="center" w:tblpY="2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984"/>
        <w:gridCol w:w="2410"/>
        <w:gridCol w:w="1559"/>
        <w:gridCol w:w="3544"/>
      </w:tblGrid>
      <w:tr w:rsidR="00706DEA" w:rsidRPr="00E72C8D" w14:paraId="42B00A0E" w14:textId="77777777" w:rsidTr="00706DEA">
        <w:tc>
          <w:tcPr>
            <w:tcW w:w="534" w:type="dxa"/>
            <w:shd w:val="clear" w:color="auto" w:fill="E0E0E0"/>
          </w:tcPr>
          <w:p w14:paraId="2D5D3506" w14:textId="77777777" w:rsidR="00706DEA" w:rsidRPr="00906F79" w:rsidRDefault="00706DEA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No.</w:t>
            </w:r>
          </w:p>
        </w:tc>
        <w:tc>
          <w:tcPr>
            <w:tcW w:w="1984" w:type="dxa"/>
            <w:shd w:val="clear" w:color="auto" w:fill="E0E0E0"/>
          </w:tcPr>
          <w:p w14:paraId="6BC7FA59" w14:textId="77777777" w:rsidR="00706DEA" w:rsidRPr="00906F79" w:rsidRDefault="00706DEA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Nombre del Responsable de la actividad</w:t>
            </w:r>
          </w:p>
        </w:tc>
        <w:tc>
          <w:tcPr>
            <w:tcW w:w="2410" w:type="dxa"/>
            <w:shd w:val="clear" w:color="auto" w:fill="E0E0E0"/>
          </w:tcPr>
          <w:p w14:paraId="71DC19FF" w14:textId="77777777" w:rsidR="00706DEA" w:rsidRPr="00906F79" w:rsidRDefault="00706DEA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1559" w:type="dxa"/>
            <w:shd w:val="clear" w:color="auto" w:fill="E0E0E0"/>
          </w:tcPr>
          <w:p w14:paraId="23DE3A9C" w14:textId="77777777" w:rsidR="00706DEA" w:rsidRPr="00906F79" w:rsidRDefault="00706DEA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Periodo de realización</w:t>
            </w:r>
          </w:p>
          <w:p w14:paraId="1F7B2699" w14:textId="77777777" w:rsidR="00706DEA" w:rsidRPr="00906F79" w:rsidRDefault="00706DEA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Indicar mes(es)</w:t>
            </w:r>
          </w:p>
        </w:tc>
        <w:tc>
          <w:tcPr>
            <w:tcW w:w="3544" w:type="dxa"/>
            <w:shd w:val="clear" w:color="auto" w:fill="E0E0E0"/>
          </w:tcPr>
          <w:p w14:paraId="528490B3" w14:textId="77777777" w:rsidR="00706DEA" w:rsidRPr="00906F79" w:rsidRDefault="00706DEA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Resultados entregables de la actividad</w:t>
            </w:r>
          </w:p>
        </w:tc>
      </w:tr>
      <w:tr w:rsidR="00706DEA" w:rsidRPr="00A46F6D" w14:paraId="03A3EF35" w14:textId="77777777" w:rsidTr="00706DEA">
        <w:tc>
          <w:tcPr>
            <w:tcW w:w="534" w:type="dxa"/>
          </w:tcPr>
          <w:p w14:paraId="767E8B8E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FBCC9EF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89BBFB3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A1602D4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9775FD3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7A57DE37" w14:textId="77777777" w:rsidTr="00706DEA">
        <w:tc>
          <w:tcPr>
            <w:tcW w:w="534" w:type="dxa"/>
          </w:tcPr>
          <w:p w14:paraId="431C77A8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62732BC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8D233CF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31A5A0D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34FD73FF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6D27C10F" w14:textId="77777777" w:rsidTr="00706DEA">
        <w:tc>
          <w:tcPr>
            <w:tcW w:w="534" w:type="dxa"/>
          </w:tcPr>
          <w:p w14:paraId="17F4E95B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9A907D3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49DF33B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A890682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05CB8E89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4C3434C6" w14:textId="77777777" w:rsidTr="00706DEA">
        <w:tc>
          <w:tcPr>
            <w:tcW w:w="534" w:type="dxa"/>
          </w:tcPr>
          <w:p w14:paraId="29264B7F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D2B021B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5FC9DC6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73D9836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51051CF1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176DE0D9" w14:textId="77777777" w:rsidTr="00706DEA">
        <w:tc>
          <w:tcPr>
            <w:tcW w:w="534" w:type="dxa"/>
          </w:tcPr>
          <w:p w14:paraId="09D96700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74512105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76CBB98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659CF2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242CAE1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1864BB4A" w14:textId="77777777" w:rsidTr="00706DEA">
        <w:tc>
          <w:tcPr>
            <w:tcW w:w="534" w:type="dxa"/>
          </w:tcPr>
          <w:p w14:paraId="6D57A6C4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56A5A769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C144AE0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1894426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2A08384D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625F7E9F" w14:textId="77777777" w:rsidTr="00706DEA">
        <w:tc>
          <w:tcPr>
            <w:tcW w:w="534" w:type="dxa"/>
          </w:tcPr>
          <w:p w14:paraId="6B71CD23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07D7ADF5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8393564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5C22FAB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5AB9427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08638035" w14:textId="77777777" w:rsidTr="00706DEA">
        <w:tc>
          <w:tcPr>
            <w:tcW w:w="534" w:type="dxa"/>
          </w:tcPr>
          <w:p w14:paraId="04898D88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C073FDF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D2A20F5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43F33C4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7B1BB19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0AD65EDE" w14:textId="77777777" w:rsidTr="00706DEA">
        <w:tc>
          <w:tcPr>
            <w:tcW w:w="534" w:type="dxa"/>
          </w:tcPr>
          <w:p w14:paraId="6C3A27B9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0E12E670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1EFE7A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E15531A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32202E8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6DEA" w:rsidRPr="00A46F6D" w14:paraId="23C1612D" w14:textId="77777777" w:rsidTr="00706DEA">
        <w:tc>
          <w:tcPr>
            <w:tcW w:w="534" w:type="dxa"/>
          </w:tcPr>
          <w:p w14:paraId="5D02234B" w14:textId="77777777" w:rsidR="00706DEA" w:rsidRPr="00A46F6D" w:rsidRDefault="00706DEA" w:rsidP="00706DEA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610DA60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F965E74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6B27038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0687D34A" w14:textId="77777777" w:rsidR="00706DEA" w:rsidRPr="00A46F6D" w:rsidRDefault="00706DEA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page" w:horzAnchor="margin" w:tblpY="6976"/>
        <w:tblW w:w="98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664"/>
      </w:tblGrid>
      <w:tr w:rsidR="00A47408" w:rsidRPr="00117351" w14:paraId="34417C5F" w14:textId="77777777" w:rsidTr="00A47408">
        <w:trPr>
          <w:trHeight w:val="638"/>
        </w:trPr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0BA1F" w14:textId="77777777" w:rsidR="00A47408" w:rsidRPr="00117351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Profesor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/a</w:t>
            </w: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-Investigador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/a</w:t>
            </w: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 xml:space="preserve"> Responsable</w:t>
            </w:r>
          </w:p>
          <w:p w14:paraId="1560EB44" w14:textId="77777777" w:rsidR="00A47408" w:rsidRPr="00117351" w:rsidRDefault="00A47408" w:rsidP="00A47408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22E456D" w14:textId="77777777" w:rsidR="00A47408" w:rsidRPr="00117351" w:rsidRDefault="00A47408" w:rsidP="00A47408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042A4982" w14:textId="77777777" w:rsidR="00A47408" w:rsidRPr="00117351" w:rsidRDefault="00A47408" w:rsidP="00A47408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Nombre y Firma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AAB5" w14:textId="77777777" w:rsidR="00A47408" w:rsidRPr="00117351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Director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/a</w:t>
            </w: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 xml:space="preserve"> del Plantel</w:t>
            </w:r>
          </w:p>
          <w:p w14:paraId="2F6BE195" w14:textId="77777777" w:rsidR="00A47408" w:rsidRPr="00117351" w:rsidRDefault="00A47408" w:rsidP="00A47408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58B9E652" w14:textId="77777777" w:rsidR="00A47408" w:rsidRPr="00117351" w:rsidRDefault="00A47408" w:rsidP="00A47408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EC5C5C8" w14:textId="77777777" w:rsidR="00A47408" w:rsidRPr="00117351" w:rsidRDefault="00A47408" w:rsidP="00A47408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117351">
              <w:rPr>
                <w:rFonts w:ascii="Verdana" w:hAnsi="Verdana"/>
                <w:b/>
                <w:bCs/>
                <w:sz w:val="18"/>
                <w:szCs w:val="18"/>
              </w:rPr>
              <w:t>Nombre, Firma y Sello del Plantel</w:t>
            </w:r>
          </w:p>
        </w:tc>
      </w:tr>
      <w:tr w:rsidR="00A47408" w:rsidRPr="00117351" w14:paraId="4B3E6552" w14:textId="77777777" w:rsidTr="00A47408">
        <w:trPr>
          <w:trHeight w:val="638"/>
        </w:trPr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D25F2" w14:textId="77777777" w:rsidR="00A47408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Subdirector/a de Posgrado e Investigación</w:t>
            </w:r>
          </w:p>
          <w:p w14:paraId="5DB5A228" w14:textId="77777777" w:rsidR="00A47408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C1AD24B" w14:textId="77777777" w:rsidR="00A47408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C024117" w14:textId="77777777" w:rsidR="00A47408" w:rsidRPr="00117351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Nombre y Firma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F1E4" w14:textId="77777777" w:rsidR="00A47408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Presidente/a del CIPI</w:t>
            </w:r>
          </w:p>
          <w:p w14:paraId="335765D6" w14:textId="77777777" w:rsidR="00A47408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3AEA8A73" w14:textId="77777777" w:rsidR="00A47408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52CE3119" w14:textId="77777777" w:rsidR="00A47408" w:rsidRPr="00117351" w:rsidRDefault="00A47408" w:rsidP="00A4740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Nombre y Firma</w:t>
            </w:r>
          </w:p>
        </w:tc>
      </w:tr>
    </w:tbl>
    <w:p w14:paraId="4CB9C407" w14:textId="77777777" w:rsidR="00016191" w:rsidRDefault="00016191" w:rsidP="00016191">
      <w:pPr>
        <w:spacing w:line="240" w:lineRule="exact"/>
        <w:jc w:val="center"/>
        <w:rPr>
          <w:rFonts w:ascii="Verdana" w:hAnsi="Verdana" w:cs="Tahoma"/>
          <w:b/>
          <w:iCs/>
          <w:color w:val="000080"/>
          <w:sz w:val="18"/>
          <w:szCs w:val="18"/>
        </w:rPr>
      </w:pPr>
    </w:p>
    <w:p w14:paraId="3CBA5EAF" w14:textId="4DD76E2B" w:rsidR="0008406F" w:rsidRDefault="0008406F" w:rsidP="0008406F">
      <w:pPr>
        <w:rPr>
          <w:rFonts w:ascii="Verdana" w:hAnsi="Verdana"/>
          <w:sz w:val="18"/>
          <w:szCs w:val="18"/>
        </w:rPr>
      </w:pPr>
    </w:p>
    <w:p w14:paraId="05F82FA1" w14:textId="5A234D95" w:rsidR="0008406F" w:rsidRDefault="0008406F" w:rsidP="0008406F">
      <w:pPr>
        <w:rPr>
          <w:rFonts w:ascii="MonSERRAT" w:hAnsi="MonSERRAT"/>
        </w:rPr>
      </w:pPr>
    </w:p>
    <w:p w14:paraId="1764398E" w14:textId="7B00A9B1" w:rsidR="00070AE8" w:rsidRDefault="00070AE8" w:rsidP="0008406F">
      <w:pPr>
        <w:rPr>
          <w:rFonts w:ascii="MonSERRAT" w:hAnsi="MonSERRAT"/>
        </w:rPr>
      </w:pPr>
    </w:p>
    <w:p w14:paraId="637AD27A" w14:textId="77777777" w:rsidR="00070AE8" w:rsidRDefault="00070AE8" w:rsidP="0008406F">
      <w:pPr>
        <w:rPr>
          <w:rFonts w:ascii="MonSERRAT" w:hAnsi="MonSERRAT"/>
        </w:rPr>
      </w:pPr>
    </w:p>
    <w:p w14:paraId="1D47E6AB" w14:textId="50FCB4D9" w:rsidR="0008406F" w:rsidRDefault="0008406F" w:rsidP="0008406F">
      <w:pPr>
        <w:rPr>
          <w:rFonts w:ascii="MonSERRAT" w:hAnsi="MonSERRAT"/>
        </w:rPr>
      </w:pPr>
    </w:p>
    <w:p w14:paraId="09B2C0CD" w14:textId="58AB94C3" w:rsidR="00A47408" w:rsidRDefault="00A47408" w:rsidP="0008406F">
      <w:pPr>
        <w:rPr>
          <w:rFonts w:ascii="MonSERRAT" w:hAnsi="MonSERRAT"/>
        </w:rPr>
      </w:pPr>
    </w:p>
    <w:p w14:paraId="4976D089" w14:textId="40550292" w:rsidR="00A47408" w:rsidRDefault="00A47408" w:rsidP="0008406F">
      <w:pPr>
        <w:rPr>
          <w:rFonts w:ascii="MonSERRAT" w:hAnsi="MonSERRAT"/>
        </w:rPr>
      </w:pPr>
    </w:p>
    <w:p w14:paraId="18507CC0" w14:textId="07400C6F" w:rsidR="00A47408" w:rsidRDefault="00A47408" w:rsidP="0008406F">
      <w:pPr>
        <w:rPr>
          <w:rFonts w:ascii="MonSERRAT" w:hAnsi="MonSERRAT"/>
        </w:rPr>
      </w:pPr>
    </w:p>
    <w:p w14:paraId="3F29AA4F" w14:textId="788145E3" w:rsidR="00A47408" w:rsidRDefault="00A47408" w:rsidP="0008406F">
      <w:pPr>
        <w:rPr>
          <w:rFonts w:ascii="MonSERRAT" w:hAnsi="MonSERRAT"/>
        </w:rPr>
      </w:pPr>
    </w:p>
    <w:p w14:paraId="12631B71" w14:textId="7BE1B911" w:rsidR="00A47408" w:rsidRDefault="00A47408" w:rsidP="0008406F">
      <w:pPr>
        <w:rPr>
          <w:rFonts w:ascii="MonSERRAT" w:hAnsi="MonSERRAT"/>
        </w:rPr>
      </w:pPr>
    </w:p>
    <w:p w14:paraId="1D85A881" w14:textId="62BE1900" w:rsidR="00A47408" w:rsidRDefault="00A47408" w:rsidP="0008406F">
      <w:pPr>
        <w:rPr>
          <w:rFonts w:ascii="MonSERRAT" w:hAnsi="MonSERRAT"/>
        </w:rPr>
      </w:pPr>
    </w:p>
    <w:p w14:paraId="31D1FE0D" w14:textId="19B37D84" w:rsidR="00A47408" w:rsidRDefault="00A47408" w:rsidP="0008406F">
      <w:pPr>
        <w:rPr>
          <w:rFonts w:ascii="MonSERRAT" w:hAnsi="MonSERRAT"/>
        </w:rPr>
      </w:pPr>
    </w:p>
    <w:p w14:paraId="15E30147" w14:textId="3BAB2424" w:rsidR="00A47408" w:rsidRDefault="00A47408" w:rsidP="0008406F">
      <w:pPr>
        <w:rPr>
          <w:rFonts w:ascii="MonSERRAT" w:hAnsi="MonSERRAT"/>
        </w:rPr>
      </w:pPr>
    </w:p>
    <w:p w14:paraId="2F965757" w14:textId="3AF0DECC" w:rsidR="00A47408" w:rsidRDefault="00A47408" w:rsidP="0008406F">
      <w:pPr>
        <w:rPr>
          <w:rFonts w:ascii="MonSERRAT" w:hAnsi="MonSERRAT"/>
        </w:rPr>
      </w:pPr>
    </w:p>
    <w:p w14:paraId="45A0194B" w14:textId="5AF419B8" w:rsidR="00A47408" w:rsidRDefault="00A47408" w:rsidP="0008406F">
      <w:pPr>
        <w:rPr>
          <w:rFonts w:ascii="MonSERRAT" w:hAnsi="MonSERRAT"/>
        </w:rPr>
      </w:pPr>
    </w:p>
    <w:p w14:paraId="618B9576" w14:textId="77777777" w:rsidR="00A47408" w:rsidRDefault="00A47408" w:rsidP="0008406F">
      <w:pPr>
        <w:rPr>
          <w:rFonts w:ascii="MonSERRAT" w:hAnsi="MonSERRAT"/>
        </w:rPr>
      </w:pPr>
    </w:p>
    <w:p w14:paraId="6A68E3EB" w14:textId="7D41EF67" w:rsidR="0008406F" w:rsidRDefault="0008406F" w:rsidP="0008406F">
      <w:pPr>
        <w:rPr>
          <w:rFonts w:ascii="MonSERRAT" w:hAnsi="MonSERRAT"/>
        </w:rPr>
      </w:pPr>
    </w:p>
    <w:p w14:paraId="658A2DDD" w14:textId="010E6369" w:rsidR="00070AE8" w:rsidRDefault="00070AE8" w:rsidP="0008406F">
      <w:pPr>
        <w:rPr>
          <w:rFonts w:ascii="MonSERRAT" w:hAnsi="MonSERRAT"/>
        </w:rPr>
      </w:pPr>
    </w:p>
    <w:p w14:paraId="20086ABE" w14:textId="7DF3CC51" w:rsidR="00070AE8" w:rsidRDefault="00070AE8" w:rsidP="0008406F">
      <w:pPr>
        <w:rPr>
          <w:rFonts w:ascii="MonSERRAT" w:hAnsi="MonSERRAT"/>
        </w:rPr>
      </w:pPr>
    </w:p>
    <w:p w14:paraId="0CF24E35" w14:textId="46AEEC0B" w:rsidR="00070AE8" w:rsidRDefault="00070AE8" w:rsidP="0008406F">
      <w:pPr>
        <w:rPr>
          <w:rFonts w:ascii="MonSERRAT" w:hAnsi="MonSERRAT"/>
        </w:rPr>
      </w:pPr>
    </w:p>
    <w:p w14:paraId="3FA242F4" w14:textId="77777777" w:rsidR="00070AE8" w:rsidRDefault="00070AE8" w:rsidP="0008406F">
      <w:pPr>
        <w:rPr>
          <w:rFonts w:ascii="MonSERRAT" w:hAnsi="MonSERRAT"/>
        </w:rPr>
      </w:pPr>
    </w:p>
    <w:p w14:paraId="2D68328A" w14:textId="77777777" w:rsidR="00EA6C3C" w:rsidRDefault="00EA6C3C" w:rsidP="0008406F">
      <w:pPr>
        <w:rPr>
          <w:rFonts w:ascii="MonSERRAT" w:hAnsi="MonSERRAT"/>
        </w:rPr>
      </w:pPr>
    </w:p>
    <w:p w14:paraId="234CA6E1" w14:textId="77777777" w:rsidR="00EA6C3C" w:rsidRDefault="00EA6C3C" w:rsidP="0008406F">
      <w:pPr>
        <w:rPr>
          <w:rFonts w:ascii="MonSERRAT" w:hAnsi="MonSERRAT"/>
        </w:rPr>
      </w:pPr>
    </w:p>
    <w:p w14:paraId="76F252A4" w14:textId="77777777" w:rsidR="00EA6C3C" w:rsidRDefault="00EA6C3C" w:rsidP="0008406F">
      <w:pPr>
        <w:rPr>
          <w:rFonts w:ascii="MonSERRAT" w:hAnsi="MonSERRAT"/>
        </w:rPr>
      </w:pPr>
    </w:p>
    <w:p w14:paraId="47044553" w14:textId="77777777" w:rsidR="00EA6C3C" w:rsidRDefault="00EA6C3C" w:rsidP="0008406F">
      <w:pPr>
        <w:rPr>
          <w:rFonts w:ascii="MonSERRAT" w:hAnsi="MonSERRAT"/>
        </w:rPr>
      </w:pPr>
    </w:p>
    <w:p w14:paraId="7B94A7E8" w14:textId="7BB5B500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TC = TIPO DE CONTRATO  Se debe especificar las iniciales del Tipo de Contrato:</w:t>
      </w:r>
    </w:p>
    <w:p w14:paraId="10FA7781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TC = Tiempo Completo</w:t>
      </w:r>
    </w:p>
    <w:p w14:paraId="73C74C07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TRC = Tres cuartos </w:t>
      </w:r>
    </w:p>
    <w:p w14:paraId="3FBCA347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MD = Medio Tiempo</w:t>
      </w:r>
    </w:p>
    <w:p w14:paraId="42D0A2A6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PH = Por Hora</w:t>
      </w:r>
    </w:p>
    <w:p w14:paraId="58FC9B8F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PA = Por Asignatura</w:t>
      </w:r>
    </w:p>
    <w:p w14:paraId="6DE8B44F" w14:textId="77777777" w:rsidR="0008406F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H = Honorarios</w:t>
      </w:r>
    </w:p>
    <w:p w14:paraId="135A221A" w14:textId="77777777" w:rsidR="0008406F" w:rsidRDefault="0008406F" w:rsidP="0008406F">
      <w:pPr>
        <w:rPr>
          <w:rFonts w:ascii="MonSERRAT" w:hAnsi="MonSERRAT"/>
        </w:rPr>
      </w:pPr>
    </w:p>
    <w:p w14:paraId="03DB0C67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Estancia. Especificar SI o NO el docente se encuentra en estancia docente.</w:t>
      </w:r>
    </w:p>
    <w:p w14:paraId="05776D70" w14:textId="77777777" w:rsidR="0008406F" w:rsidRDefault="0008406F" w:rsidP="0008406F">
      <w:pPr>
        <w:rPr>
          <w:rFonts w:ascii="MonSERRAT" w:hAnsi="MonSERRAT"/>
        </w:rPr>
      </w:pPr>
    </w:p>
    <w:p w14:paraId="51AE26FF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Especificar el nombre del sistema de Investigación adscrito.</w:t>
      </w:r>
    </w:p>
    <w:p w14:paraId="211ADF27" w14:textId="77777777" w:rsidR="0008406F" w:rsidRDefault="0008406F" w:rsidP="0008406F">
      <w:pPr>
        <w:rPr>
          <w:rFonts w:ascii="MonSERRAT" w:hAnsi="MonSERRAT"/>
        </w:rPr>
      </w:pPr>
    </w:p>
    <w:p w14:paraId="1EEF9ED5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Nivel: Especificar el nivel en que se encuentran adscritos</w:t>
      </w:r>
    </w:p>
    <w:p w14:paraId="69AD05AD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 </w:t>
      </w:r>
    </w:p>
    <w:p w14:paraId="2DBFB5CF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INE = </w:t>
      </w:r>
      <w:r w:rsidRPr="00CF3487">
        <w:rPr>
          <w:rFonts w:ascii="MonSERRAT" w:hAnsi="MonSERRAT"/>
        </w:rPr>
        <w:t>Investigadores Nacionales Eméritos</w:t>
      </w:r>
    </w:p>
    <w:p w14:paraId="2EAE989F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SNI3 = </w:t>
      </w:r>
      <w:r w:rsidRPr="00CF3487">
        <w:rPr>
          <w:rFonts w:ascii="MonSERRAT" w:hAnsi="MonSERRAT"/>
        </w:rPr>
        <w:t>SNI nivel 3 Nacional</w:t>
      </w:r>
      <w:r>
        <w:rPr>
          <w:rFonts w:ascii="MonSERRAT" w:hAnsi="MonSERRAT"/>
        </w:rPr>
        <w:t xml:space="preserve"> </w:t>
      </w:r>
    </w:p>
    <w:p w14:paraId="7B21DE1B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SNI2 = </w:t>
      </w:r>
      <w:r w:rsidRPr="00CF3487">
        <w:rPr>
          <w:rFonts w:ascii="MonSERRAT" w:hAnsi="MonSERRAT"/>
        </w:rPr>
        <w:t xml:space="preserve">SNI nivel </w:t>
      </w:r>
      <w:r>
        <w:rPr>
          <w:rFonts w:ascii="MonSERRAT" w:hAnsi="MonSERRAT"/>
        </w:rPr>
        <w:t>2</w:t>
      </w:r>
      <w:r w:rsidRPr="00CF3487">
        <w:rPr>
          <w:rFonts w:ascii="MonSERRAT" w:hAnsi="MonSERRAT"/>
        </w:rPr>
        <w:t xml:space="preserve"> Nacional</w:t>
      </w:r>
      <w:r>
        <w:rPr>
          <w:rFonts w:ascii="MonSERRAT" w:hAnsi="MonSERRAT"/>
        </w:rPr>
        <w:t xml:space="preserve"> </w:t>
      </w:r>
    </w:p>
    <w:p w14:paraId="5D52A38C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SNI1 = </w:t>
      </w:r>
      <w:r w:rsidRPr="00CF3487">
        <w:rPr>
          <w:rFonts w:ascii="MonSERRAT" w:hAnsi="MonSERRAT"/>
        </w:rPr>
        <w:t xml:space="preserve">SNI nivel 1 Nacional </w:t>
      </w:r>
    </w:p>
    <w:p w14:paraId="465927DF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CSNI = </w:t>
      </w:r>
      <w:r w:rsidRPr="00CF3487">
        <w:rPr>
          <w:rFonts w:ascii="MonSERRAT" w:hAnsi="MonSERRAT"/>
        </w:rPr>
        <w:t xml:space="preserve">Candidato SNI investigador Nacional </w:t>
      </w:r>
    </w:p>
    <w:p w14:paraId="655B7312" w14:textId="77777777" w:rsidR="0008406F" w:rsidRDefault="0008406F" w:rsidP="0008406F">
      <w:pPr>
        <w:jc w:val="both"/>
        <w:rPr>
          <w:rFonts w:ascii="MonSERRAT" w:hAnsi="MonSERRAT"/>
        </w:rPr>
      </w:pPr>
      <w:r>
        <w:rPr>
          <w:rFonts w:ascii="MonSERRAT" w:hAnsi="MonSERRAT"/>
        </w:rPr>
        <w:t>O = Otros e i</w:t>
      </w:r>
      <w:r w:rsidRPr="00CF3487">
        <w:rPr>
          <w:rFonts w:ascii="MonSERRAT" w:hAnsi="MonSERRAT"/>
        </w:rPr>
        <w:t>ncluye investigadores por el sistema de investigación estatal, visitantes asociados o temporales.</w:t>
      </w:r>
    </w:p>
    <w:p w14:paraId="005A6A4F" w14:textId="77777777" w:rsidR="0008406F" w:rsidRDefault="0008406F" w:rsidP="0008406F">
      <w:pPr>
        <w:rPr>
          <w:rFonts w:ascii="MonSERRAT" w:hAnsi="MonSERRAT"/>
        </w:rPr>
      </w:pPr>
    </w:p>
    <w:p w14:paraId="27AD1A57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No. C.V.U. = Número de Curriculum Vitae Único. Indicar el Número del Curriculum Vitae Único. </w:t>
      </w:r>
    </w:p>
    <w:p w14:paraId="36D83394" w14:textId="77777777" w:rsidR="0008406F" w:rsidRDefault="0008406F" w:rsidP="0008406F">
      <w:pPr>
        <w:rPr>
          <w:rFonts w:ascii="MonSERRAT" w:hAnsi="MonSERRAT"/>
        </w:rPr>
      </w:pPr>
    </w:p>
    <w:p w14:paraId="1F3F90EE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Perfil PRODEP (SI/NO) Especificar SI o NO actualmente cuenta con status vigente en el </w:t>
      </w:r>
      <w:r w:rsidRPr="00CF3487">
        <w:rPr>
          <w:rFonts w:ascii="MonSERRAT" w:hAnsi="MonSERRAT" w:cstheme="minorBidi"/>
          <w:sz w:val="22"/>
          <w:szCs w:val="22"/>
        </w:rPr>
        <w:t>Programa para el Desarrollo Profesional Docente</w:t>
      </w:r>
      <w:r>
        <w:rPr>
          <w:rFonts w:ascii="MonSERRAT" w:hAnsi="MonSERRAT"/>
        </w:rPr>
        <w:t>.</w:t>
      </w:r>
    </w:p>
    <w:p w14:paraId="64A7BDF8" w14:textId="77777777" w:rsidR="0008406F" w:rsidRPr="0094722D" w:rsidRDefault="0008406F" w:rsidP="0008406F">
      <w:pPr>
        <w:rPr>
          <w:rFonts w:ascii="MonSERRAT" w:hAnsi="MonSERRAT"/>
        </w:rPr>
      </w:pPr>
    </w:p>
    <w:p w14:paraId="122FC630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NE = Nivel de Estudios. Se debe especificar las iniciales el Nivel de Estudios</w:t>
      </w:r>
      <w:r>
        <w:rPr>
          <w:rFonts w:ascii="MonSERRAT" w:hAnsi="MonSERRAT"/>
        </w:rPr>
        <w:t xml:space="preserve"> tomando en consideración los siguientes parámetros: </w:t>
      </w:r>
      <w:r w:rsidRPr="0094722D">
        <w:rPr>
          <w:rFonts w:ascii="MonSERRAT" w:hAnsi="MonSERRAT"/>
        </w:rPr>
        <w:t xml:space="preserve"> </w:t>
      </w:r>
    </w:p>
    <w:p w14:paraId="4DD2D2EA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SEM = Subespecialidad médica </w:t>
      </w:r>
    </w:p>
    <w:p w14:paraId="2BF22CAE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D = Doctorado </w:t>
      </w:r>
    </w:p>
    <w:p w14:paraId="72303C21" w14:textId="77777777" w:rsidR="00EA6C3C" w:rsidRDefault="00EA6C3C" w:rsidP="0008406F">
      <w:pPr>
        <w:rPr>
          <w:rFonts w:ascii="MonSERRAT" w:hAnsi="MonSERRAT"/>
        </w:rPr>
      </w:pPr>
    </w:p>
    <w:p w14:paraId="04A8E89B" w14:textId="2D639344" w:rsidR="0008406F" w:rsidRPr="0094722D" w:rsidRDefault="008D6E41" w:rsidP="0008406F">
      <w:pPr>
        <w:rPr>
          <w:rFonts w:ascii="MonSERRAT" w:hAnsi="MonSERRAT"/>
        </w:rPr>
      </w:pPr>
      <w:r>
        <w:rPr>
          <w:rFonts w:ascii="MonSERRAT" w:hAnsi="MonSERRAT"/>
        </w:rPr>
        <w:t>M</w:t>
      </w:r>
      <w:r w:rsidR="0008406F" w:rsidRPr="0094722D">
        <w:rPr>
          <w:rFonts w:ascii="MonSERRAT" w:hAnsi="MonSERRAT"/>
        </w:rPr>
        <w:t xml:space="preserve"> = Maestría </w:t>
      </w:r>
    </w:p>
    <w:p w14:paraId="5EF02A2B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E = Especialidad </w:t>
      </w:r>
    </w:p>
    <w:p w14:paraId="3E8EA5BD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L = Licenciatura </w:t>
      </w:r>
    </w:p>
    <w:p w14:paraId="01790FA4" w14:textId="77777777" w:rsidR="0008406F" w:rsidRPr="0094722D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TS = Técnico Superior</w:t>
      </w:r>
    </w:p>
    <w:p w14:paraId="1C59C11A" w14:textId="7EC0D9CC" w:rsidR="0008406F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>O = Otros</w:t>
      </w:r>
    </w:p>
    <w:p w14:paraId="477055B4" w14:textId="0F477DD9" w:rsidR="00A47408" w:rsidRDefault="00A47408" w:rsidP="0008406F">
      <w:pPr>
        <w:rPr>
          <w:rFonts w:ascii="MonSERRAT" w:hAnsi="MonSERRAT"/>
        </w:rPr>
      </w:pPr>
    </w:p>
    <w:p w14:paraId="44B3A4FB" w14:textId="3B63C23D" w:rsidR="00A47408" w:rsidRDefault="00A47408" w:rsidP="0008406F">
      <w:pPr>
        <w:rPr>
          <w:rFonts w:ascii="MonSERRAT" w:hAnsi="MonSERRAT"/>
        </w:rPr>
      </w:pPr>
    </w:p>
    <w:p w14:paraId="7D1F7C1E" w14:textId="311257AE" w:rsidR="00A47408" w:rsidRDefault="00A47408" w:rsidP="0008406F">
      <w:pPr>
        <w:rPr>
          <w:rFonts w:ascii="MonSERRAT" w:hAnsi="MonSERRAT"/>
        </w:rPr>
      </w:pPr>
    </w:p>
    <w:p w14:paraId="27BA8701" w14:textId="15247D67" w:rsidR="00A47408" w:rsidRDefault="00A47408" w:rsidP="0008406F">
      <w:pPr>
        <w:rPr>
          <w:rFonts w:ascii="MonSERRAT" w:hAnsi="MonSERRAT"/>
        </w:rPr>
      </w:pPr>
    </w:p>
    <w:p w14:paraId="33EB9EA0" w14:textId="4E85EA5F" w:rsidR="00A47408" w:rsidRDefault="00A47408" w:rsidP="0008406F">
      <w:pPr>
        <w:rPr>
          <w:rFonts w:ascii="MonSERRAT" w:hAnsi="MonSERRAT"/>
        </w:rPr>
      </w:pPr>
    </w:p>
    <w:p w14:paraId="027D0D1E" w14:textId="42C974D3" w:rsidR="00A47408" w:rsidRDefault="00A47408" w:rsidP="0008406F">
      <w:pPr>
        <w:rPr>
          <w:rFonts w:ascii="MonSERRAT" w:hAnsi="MonSERRAT"/>
        </w:rPr>
      </w:pPr>
    </w:p>
    <w:p w14:paraId="45938DF5" w14:textId="18F6343A" w:rsidR="00A47408" w:rsidRDefault="00A47408" w:rsidP="0008406F">
      <w:pPr>
        <w:rPr>
          <w:rFonts w:ascii="MonSERRAT" w:hAnsi="MonSERRAT"/>
        </w:rPr>
      </w:pPr>
    </w:p>
    <w:p w14:paraId="383E64DF" w14:textId="1711CCD1" w:rsidR="00A47408" w:rsidRDefault="00A47408" w:rsidP="0008406F">
      <w:pPr>
        <w:rPr>
          <w:rFonts w:ascii="MonSERRAT" w:hAnsi="MonSERRAT"/>
        </w:rPr>
      </w:pPr>
    </w:p>
    <w:p w14:paraId="20EB2AB2" w14:textId="3478F049" w:rsidR="00A47408" w:rsidRDefault="00A47408" w:rsidP="0008406F">
      <w:pPr>
        <w:rPr>
          <w:rFonts w:ascii="MonSERRAT" w:hAnsi="MonSERRAT"/>
        </w:rPr>
      </w:pPr>
    </w:p>
    <w:p w14:paraId="1EA6FEEE" w14:textId="2057FAC8" w:rsidR="00A47408" w:rsidRDefault="00A47408" w:rsidP="0008406F">
      <w:pPr>
        <w:rPr>
          <w:rFonts w:ascii="MonSERRAT" w:hAnsi="MonSERRAT"/>
        </w:rPr>
      </w:pPr>
    </w:p>
    <w:p w14:paraId="6A3C895E" w14:textId="157582A5" w:rsidR="00A47408" w:rsidRDefault="00A47408" w:rsidP="0008406F">
      <w:pPr>
        <w:rPr>
          <w:rFonts w:ascii="MonSERRAT" w:hAnsi="MonSERRAT"/>
        </w:rPr>
      </w:pPr>
    </w:p>
    <w:p w14:paraId="5821BA5F" w14:textId="3D1DDCC2" w:rsidR="00A47408" w:rsidRDefault="00A47408" w:rsidP="0008406F">
      <w:pPr>
        <w:rPr>
          <w:rFonts w:ascii="MonSERRAT" w:hAnsi="MonSERRAT"/>
        </w:rPr>
      </w:pPr>
    </w:p>
    <w:p w14:paraId="3DAACF40" w14:textId="77777777" w:rsidR="00A47408" w:rsidRPr="0094722D" w:rsidRDefault="00A47408" w:rsidP="0008406F">
      <w:pPr>
        <w:rPr>
          <w:rFonts w:ascii="MonSERRAT" w:hAnsi="MonSERRAT"/>
        </w:rPr>
      </w:pPr>
    </w:p>
    <w:p w14:paraId="3A51B09A" w14:textId="77777777" w:rsidR="0008406F" w:rsidRDefault="0008406F" w:rsidP="0008406F">
      <w:pPr>
        <w:rPr>
          <w:rFonts w:ascii="MonSERRAT" w:hAnsi="MonSERRAT"/>
        </w:rPr>
      </w:pPr>
    </w:p>
    <w:p w14:paraId="6AF0E516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 xml:space="preserve">D = Discapacidad. Se debe especificar si cuenta con alguna discapacidad, tomando en consideración los siguientes parámetros: </w:t>
      </w:r>
    </w:p>
    <w:p w14:paraId="36917D1F" w14:textId="77777777" w:rsidR="0008406F" w:rsidRDefault="0008406F" w:rsidP="0008406F">
      <w:pPr>
        <w:rPr>
          <w:rFonts w:ascii="MonSERRAT" w:hAnsi="MonSERRAT"/>
        </w:rPr>
      </w:pPr>
    </w:p>
    <w:p w14:paraId="0679D91E" w14:textId="09B9D827" w:rsidR="0008406F" w:rsidRDefault="0008406F" w:rsidP="0008406F">
      <w:pPr>
        <w:jc w:val="both"/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F = F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ísica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física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Es la secuela de una afección en cualquier órgano o sistema corporal.</w:t>
      </w:r>
    </w:p>
    <w:p w14:paraId="39A5F6C2" w14:textId="2A9143E8" w:rsidR="00A47408" w:rsidRDefault="00A47408" w:rsidP="0008406F">
      <w:pPr>
        <w:jc w:val="both"/>
        <w:rPr>
          <w:rFonts w:ascii="MonSERRAT" w:eastAsiaTheme="minorHAnsi" w:hAnsi="MonSERRAT" w:cstheme="minorBidi"/>
          <w:sz w:val="22"/>
          <w:szCs w:val="22"/>
          <w:lang w:eastAsia="en-US"/>
        </w:rPr>
      </w:pPr>
    </w:p>
    <w:p w14:paraId="0B8B18FC" w14:textId="77777777" w:rsidR="0008406F" w:rsidRPr="0094722D" w:rsidRDefault="0008406F" w:rsidP="0008406F">
      <w:pPr>
        <w:jc w:val="both"/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I = I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ntelectual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intelectual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Se caracteriza por limitaciones significativas tanto en funcionamiento intelectual como en conducta adaptativa. Esta discapacidad aparece antes de los 18 años y su diagnóstico, pronóstico e intervención son diferentes a los que realizan para la discapacidad mental y la discapacidad psicosocial.</w:t>
      </w:r>
    </w:p>
    <w:p w14:paraId="724A4127" w14:textId="77777777" w:rsidR="0008406F" w:rsidRPr="0094722D" w:rsidRDefault="0008406F" w:rsidP="0008406F">
      <w:pPr>
        <w:jc w:val="both"/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M = M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ental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mental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Deterioro de la funcionalidad y el comportamiento de una persona que es portadora de una </w:t>
      </w:r>
      <w:r w:rsidRPr="0094722D">
        <w:rPr>
          <w:rFonts w:ascii="MonSERRAT" w:hAnsi="MonSERRAT"/>
        </w:rPr>
        <w:t>disfunción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 mental y que es directamente proporcional a la severidad y cronicidad de dicha disfunción; son alteraciones o deficiencias en el sistema neuronal, que aunado a una sucesión de hechos que la persona no puede manejar, detonan una situación alterada de la realidad.</w:t>
      </w:r>
    </w:p>
    <w:p w14:paraId="25B26B8E" w14:textId="77777777" w:rsidR="0008406F" w:rsidRPr="0094722D" w:rsidRDefault="0008406F" w:rsidP="0008406F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P = P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sicosocial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psicosocial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Restricción causada por el entorno social y </w:t>
      </w:r>
      <w:r w:rsidRPr="0094722D">
        <w:rPr>
          <w:rFonts w:ascii="MonSERRAT" w:hAnsi="MonSERRAT"/>
        </w:rPr>
        <w:t>centrado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 en una deficiencia temporal o permanente de la psique debido a la falta de diagnóstico oportuno y tratamiento adecuado.</w:t>
      </w:r>
    </w:p>
    <w:p w14:paraId="48D50020" w14:textId="77777777" w:rsidR="0008406F" w:rsidRPr="0094722D" w:rsidRDefault="0008406F" w:rsidP="0008406F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M = M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últiple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múltiple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Presencia de dos o más discapacidades física, sensorial, intelectual y/o mental.</w:t>
      </w:r>
    </w:p>
    <w:p w14:paraId="2E72A7CA" w14:textId="77777777" w:rsidR="0008406F" w:rsidRPr="0094722D" w:rsidRDefault="0008406F" w:rsidP="0008406F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S = S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ensorial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sensorial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Se refiere a discapacidad auditiva y discapacidad visual.</w:t>
      </w:r>
    </w:p>
    <w:p w14:paraId="7F9BB3E4" w14:textId="77777777" w:rsidR="0008406F" w:rsidRPr="0094722D" w:rsidRDefault="0008406F" w:rsidP="0008406F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A = A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uditiva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auditiva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Es la restricción en la función de la percepción de los sonidos externos.</w:t>
      </w:r>
    </w:p>
    <w:p w14:paraId="135124EC" w14:textId="77777777" w:rsidR="0008406F" w:rsidRPr="0094722D" w:rsidRDefault="0008406F" w:rsidP="0008406F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V = V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isual.</w:t>
      </w:r>
      <w:r>
        <w:rPr>
          <w:rFonts w:ascii="MonSERRAT" w:hAnsi="MonSERRAT"/>
        </w:rPr>
        <w:t xml:space="preserve">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visual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Es la deficiencia del sistema de la visión, las estructuras y funciones asociadas con él. Es una alteración de la agudeza visual, campo visual, motilidad ocular, visión de los colores o profundidad, que determinan una deficiencia de la agudeza visual, y se clasifica de acuerdo a su grado.</w:t>
      </w:r>
    </w:p>
    <w:p w14:paraId="2B022536" w14:textId="77777777" w:rsidR="0008406F" w:rsidRDefault="0008406F" w:rsidP="0008406F">
      <w:pPr>
        <w:jc w:val="both"/>
        <w:rPr>
          <w:rFonts w:ascii="MonSERRAT" w:hAnsi="MonSERRAT"/>
        </w:rPr>
      </w:pPr>
    </w:p>
    <w:p w14:paraId="211ED0ED" w14:textId="77777777" w:rsidR="00A47408" w:rsidRPr="0094722D" w:rsidRDefault="00A47408" w:rsidP="0008406F">
      <w:pPr>
        <w:jc w:val="both"/>
        <w:rPr>
          <w:rFonts w:ascii="MonSERRAT" w:hAnsi="MonSERRAT"/>
        </w:rPr>
      </w:pPr>
    </w:p>
    <w:p w14:paraId="0146A247" w14:textId="77777777" w:rsidR="0008406F" w:rsidRDefault="0008406F" w:rsidP="0008406F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E = </w:t>
      </w:r>
      <w:r>
        <w:rPr>
          <w:rFonts w:ascii="MonSERRAT" w:hAnsi="MonSERRAT"/>
        </w:rPr>
        <w:t>Etnia. Se</w:t>
      </w:r>
      <w:r>
        <w:rPr>
          <w:rFonts w:ascii="MonSERRAT" w:hAnsi="MonSERRAT" w:hint="eastAsia"/>
        </w:rPr>
        <w:t>ñ</w:t>
      </w:r>
      <w:r>
        <w:rPr>
          <w:rFonts w:ascii="MonSERRAT" w:hAnsi="MonSERRAT"/>
        </w:rPr>
        <w:t>alar si pertenece a</w:t>
      </w:r>
      <w:r w:rsidRPr="0094722D">
        <w:rPr>
          <w:rFonts w:ascii="MonSERRAT" w:hAnsi="MonSERRAT"/>
          <w:sz w:val="22"/>
          <w:szCs w:val="22"/>
        </w:rPr>
        <w:t>lguna identidad étnica u origen</w:t>
      </w:r>
      <w:r>
        <w:rPr>
          <w:rFonts w:ascii="MonSERRAT" w:hAnsi="MonSERRAT"/>
        </w:rPr>
        <w:t>.</w:t>
      </w:r>
    </w:p>
    <w:p w14:paraId="0DCC25A9" w14:textId="77777777" w:rsidR="0008406F" w:rsidRDefault="0008406F" w:rsidP="0008406F">
      <w:pPr>
        <w:rPr>
          <w:rFonts w:ascii="MonSERRAT" w:hAnsi="MonSERRAT"/>
        </w:rPr>
      </w:pPr>
    </w:p>
    <w:p w14:paraId="6BCD69C8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S = Sexo. Especificar el sexo con el que se identifica.</w:t>
      </w:r>
    </w:p>
    <w:p w14:paraId="42601B80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H = Hombre</w:t>
      </w:r>
    </w:p>
    <w:p w14:paraId="7C0BC6B4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M = Mujer</w:t>
      </w:r>
    </w:p>
    <w:p w14:paraId="0C5A63DE" w14:textId="441033E1" w:rsidR="00A47408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O = Otro</w:t>
      </w:r>
      <w:r w:rsidR="00A47408">
        <w:rPr>
          <w:rFonts w:ascii="MonSERRAT" w:hAnsi="MonSERRAT"/>
        </w:rPr>
        <w:t>.</w:t>
      </w:r>
    </w:p>
    <w:p w14:paraId="34F50775" w14:textId="77777777" w:rsidR="0008406F" w:rsidRDefault="0008406F" w:rsidP="0008406F">
      <w:pPr>
        <w:rPr>
          <w:rFonts w:ascii="MonSERRAT" w:hAnsi="MonSERRAT"/>
        </w:rPr>
      </w:pPr>
    </w:p>
    <w:p w14:paraId="372BDB5C" w14:textId="77777777" w:rsidR="0008406F" w:rsidRDefault="0008406F" w:rsidP="0008406F">
      <w:pPr>
        <w:rPr>
          <w:rFonts w:ascii="MonSERRAT" w:hAnsi="MonSERRAT"/>
        </w:rPr>
      </w:pPr>
      <w:r>
        <w:rPr>
          <w:rFonts w:ascii="MonSERRAT" w:hAnsi="MonSERRAT"/>
        </w:rPr>
        <w:t>A = Antigüedad. Deberá especificar el número de años que lleva en la institución</w:t>
      </w:r>
    </w:p>
    <w:p w14:paraId="288B39AE" w14:textId="77777777" w:rsidR="0008406F" w:rsidRDefault="0008406F" w:rsidP="0008406F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0 a 4 años </w:t>
      </w:r>
    </w:p>
    <w:p w14:paraId="00309936" w14:textId="77777777" w:rsidR="0008406F" w:rsidRDefault="0008406F" w:rsidP="0008406F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5 a 9 años </w:t>
      </w:r>
    </w:p>
    <w:p w14:paraId="63726DA7" w14:textId="77777777" w:rsidR="0008406F" w:rsidRDefault="0008406F" w:rsidP="0008406F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10 a 14 años </w:t>
      </w:r>
    </w:p>
    <w:p w14:paraId="37E592FC" w14:textId="77777777" w:rsidR="0008406F" w:rsidRDefault="0008406F" w:rsidP="0008406F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15 a 19 años </w:t>
      </w:r>
    </w:p>
    <w:p w14:paraId="7D44A44F" w14:textId="77777777" w:rsidR="0008406F" w:rsidRDefault="0008406F" w:rsidP="0008406F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20 a 24 años </w:t>
      </w:r>
    </w:p>
    <w:p w14:paraId="4D6077F0" w14:textId="77777777" w:rsidR="0008406F" w:rsidRDefault="0008406F" w:rsidP="0008406F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25 a 29 años </w:t>
      </w:r>
    </w:p>
    <w:p w14:paraId="08E61B2A" w14:textId="53DE5AA9" w:rsidR="0008406F" w:rsidRDefault="0008406F" w:rsidP="0008406F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30 años o más </w:t>
      </w:r>
    </w:p>
    <w:p w14:paraId="1448F9C3" w14:textId="1A12A601" w:rsidR="00A47408" w:rsidRDefault="00A47408" w:rsidP="00A47408">
      <w:pPr>
        <w:rPr>
          <w:rFonts w:ascii="MonSERRAT" w:hAnsi="MonSERRAT"/>
        </w:rPr>
      </w:pPr>
    </w:p>
    <w:p w14:paraId="587736F9" w14:textId="75CFEA4E" w:rsidR="00A47408" w:rsidRDefault="00A47408" w:rsidP="00A47408">
      <w:pPr>
        <w:rPr>
          <w:rFonts w:ascii="MonSERRAT" w:hAnsi="MonSERRAT"/>
        </w:rPr>
      </w:pPr>
    </w:p>
    <w:p w14:paraId="445CA87F" w14:textId="4BC0B26E" w:rsidR="00A47408" w:rsidRDefault="00A47408" w:rsidP="00A47408">
      <w:pPr>
        <w:rPr>
          <w:rFonts w:ascii="MonSERRAT" w:hAnsi="MonSERRAT"/>
        </w:rPr>
      </w:pPr>
    </w:p>
    <w:p w14:paraId="3A89F982" w14:textId="4FD0DE37" w:rsidR="00A47408" w:rsidRDefault="00A47408" w:rsidP="00A47408">
      <w:pPr>
        <w:rPr>
          <w:rFonts w:ascii="MonSERRAT" w:hAnsi="MonSERRAT"/>
        </w:rPr>
      </w:pPr>
    </w:p>
    <w:p w14:paraId="1AE9C83D" w14:textId="6A579C85" w:rsidR="00A47408" w:rsidRDefault="00A47408" w:rsidP="00A47408">
      <w:pPr>
        <w:rPr>
          <w:rFonts w:ascii="MonSERRAT" w:hAnsi="MonSERRAT"/>
        </w:rPr>
      </w:pPr>
    </w:p>
    <w:p w14:paraId="3E1C9952" w14:textId="05CB8C5F" w:rsidR="00A47408" w:rsidRDefault="00A47408" w:rsidP="00A47408">
      <w:pPr>
        <w:rPr>
          <w:rFonts w:ascii="MonSERRAT" w:hAnsi="MonSERRAT"/>
        </w:rPr>
      </w:pPr>
    </w:p>
    <w:p w14:paraId="6CD4B9ED" w14:textId="3E517501" w:rsidR="00A47408" w:rsidRDefault="00A47408" w:rsidP="00A47408">
      <w:pPr>
        <w:rPr>
          <w:rFonts w:ascii="MonSERRAT" w:hAnsi="MonSERRAT"/>
        </w:rPr>
      </w:pPr>
    </w:p>
    <w:p w14:paraId="56028758" w14:textId="21EC7653" w:rsidR="00A47408" w:rsidRDefault="00A47408" w:rsidP="00A47408">
      <w:pPr>
        <w:rPr>
          <w:rFonts w:ascii="MonSERRAT" w:hAnsi="MonSERRAT"/>
        </w:rPr>
      </w:pPr>
    </w:p>
    <w:p w14:paraId="07841856" w14:textId="77777777" w:rsidR="00A47408" w:rsidRPr="00A47408" w:rsidRDefault="00A47408" w:rsidP="00A47408">
      <w:pPr>
        <w:rPr>
          <w:rFonts w:ascii="MonSERRAT" w:hAnsi="MonSERRAT"/>
        </w:rPr>
      </w:pPr>
    </w:p>
    <w:p w14:paraId="7EACE016" w14:textId="77777777" w:rsidR="0008406F" w:rsidRDefault="0008406F" w:rsidP="0008406F">
      <w:pPr>
        <w:rPr>
          <w:rFonts w:ascii="MonSERRAT" w:hAnsi="MonSERRAT"/>
        </w:rPr>
      </w:pPr>
    </w:p>
    <w:p w14:paraId="491DB749" w14:textId="77777777" w:rsidR="0008406F" w:rsidRDefault="0008406F" w:rsidP="0008406F">
      <w:r>
        <w:t>GE = Grupo de edad. Especificar su edad o en el rubro de edad en que se encuentra.</w:t>
      </w:r>
    </w:p>
    <w:p w14:paraId="140D38C6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Menos de 20 años </w:t>
      </w:r>
    </w:p>
    <w:p w14:paraId="5A47C1D2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20 a 24 años </w:t>
      </w:r>
    </w:p>
    <w:p w14:paraId="0DE3707B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25 a 29 años </w:t>
      </w:r>
    </w:p>
    <w:p w14:paraId="695ED454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30 a 34 años </w:t>
      </w:r>
    </w:p>
    <w:p w14:paraId="76049CD0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35 a 39 años </w:t>
      </w:r>
    </w:p>
    <w:p w14:paraId="2A00D2E5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40 a 44 años </w:t>
      </w:r>
    </w:p>
    <w:p w14:paraId="7CA7746D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45 a 49 años </w:t>
      </w:r>
    </w:p>
    <w:p w14:paraId="3F2A869D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50 a 54 años </w:t>
      </w:r>
    </w:p>
    <w:p w14:paraId="5D7B092E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55 a 59 años </w:t>
      </w:r>
    </w:p>
    <w:p w14:paraId="541C02E0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60 a 64 años </w:t>
      </w:r>
    </w:p>
    <w:p w14:paraId="51A72B0F" w14:textId="77777777" w:rsidR="0008406F" w:rsidRPr="006D0B7E" w:rsidRDefault="0008406F" w:rsidP="0008406F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>De 65 años o más</w:t>
      </w:r>
    </w:p>
    <w:p w14:paraId="41A7E489" w14:textId="77777777" w:rsidR="0008406F" w:rsidRPr="0008406F" w:rsidRDefault="0008406F" w:rsidP="0008406F">
      <w:pPr>
        <w:rPr>
          <w:rFonts w:ascii="Verdana" w:hAnsi="Verdana"/>
          <w:sz w:val="18"/>
          <w:szCs w:val="18"/>
        </w:rPr>
      </w:pPr>
    </w:p>
    <w:p w14:paraId="070CD0A2" w14:textId="77777777" w:rsidR="0008406F" w:rsidRPr="0008406F" w:rsidRDefault="0008406F" w:rsidP="0008406F">
      <w:pPr>
        <w:rPr>
          <w:rFonts w:ascii="Verdana" w:hAnsi="Verdana"/>
          <w:sz w:val="18"/>
          <w:szCs w:val="18"/>
        </w:rPr>
      </w:pPr>
    </w:p>
    <w:p w14:paraId="37E6FC66" w14:textId="77777777" w:rsidR="00231748" w:rsidRDefault="00757B45" w:rsidP="0008406F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H</w:t>
      </w:r>
      <w:r w:rsidRPr="00757B45">
        <w:rPr>
          <w:rFonts w:ascii="Verdana" w:hAnsi="Verdana"/>
          <w:b/>
          <w:sz w:val="18"/>
          <w:szCs w:val="18"/>
        </w:rPr>
        <w:t>LI</w:t>
      </w:r>
      <w:r>
        <w:rPr>
          <w:rFonts w:ascii="Verdana" w:hAnsi="Verdana"/>
          <w:sz w:val="18"/>
          <w:szCs w:val="18"/>
        </w:rPr>
        <w:t xml:space="preserve">. De los alumnos que desarrollan investigación </w:t>
      </w:r>
      <w:r w:rsidR="00231748">
        <w:rPr>
          <w:rFonts w:ascii="Verdana" w:hAnsi="Verdana"/>
          <w:sz w:val="18"/>
          <w:szCs w:val="18"/>
        </w:rPr>
        <w:t xml:space="preserve">en el proyecto </w:t>
      </w:r>
      <w:r>
        <w:rPr>
          <w:rFonts w:ascii="Verdana" w:hAnsi="Verdana"/>
          <w:sz w:val="18"/>
          <w:szCs w:val="18"/>
        </w:rPr>
        <w:t xml:space="preserve">indique cuantos son hablantes de </w:t>
      </w:r>
    </w:p>
    <w:p w14:paraId="21B9BBE8" w14:textId="29E1E4EA" w:rsidR="0008406F" w:rsidRPr="0008406F" w:rsidRDefault="00231748" w:rsidP="0008406F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</w:t>
      </w:r>
      <w:r w:rsidR="00757B45">
        <w:rPr>
          <w:rFonts w:ascii="Verdana" w:hAnsi="Verdana"/>
          <w:sz w:val="18"/>
          <w:szCs w:val="18"/>
        </w:rPr>
        <w:t>lengua indígena.</w:t>
      </w:r>
    </w:p>
    <w:p w14:paraId="2A02A377" w14:textId="77777777" w:rsidR="0008406F" w:rsidRPr="0008406F" w:rsidRDefault="0008406F" w:rsidP="0008406F">
      <w:pPr>
        <w:rPr>
          <w:rFonts w:ascii="Verdana" w:hAnsi="Verdana"/>
          <w:sz w:val="18"/>
          <w:szCs w:val="18"/>
        </w:rPr>
      </w:pPr>
    </w:p>
    <w:p w14:paraId="5A27E033" w14:textId="77777777" w:rsidR="005B1899" w:rsidRDefault="005B1899" w:rsidP="005B1899">
      <w:pPr>
        <w:rPr>
          <w:rFonts w:ascii="Verdana" w:hAnsi="Verdana"/>
          <w:sz w:val="18"/>
          <w:szCs w:val="18"/>
        </w:rPr>
      </w:pPr>
    </w:p>
    <w:p w14:paraId="46D0EA34" w14:textId="77777777" w:rsidR="005B1899" w:rsidRDefault="005B1899" w:rsidP="005B1899">
      <w:pPr>
        <w:rPr>
          <w:rFonts w:ascii="Verdana" w:hAnsi="Verdana" w:cs="Tahoma"/>
          <w:bCs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>S.S.</w:t>
      </w:r>
      <w:r>
        <w:rPr>
          <w:rFonts w:ascii="Verdana" w:hAnsi="Verdana" w:cs="Tahoma"/>
          <w:bCs/>
          <w:sz w:val="18"/>
          <w:szCs w:val="18"/>
        </w:rPr>
        <w:t xml:space="preserve"> Servicio Social</w:t>
      </w:r>
    </w:p>
    <w:p w14:paraId="57B5B963" w14:textId="77777777" w:rsidR="005B1899" w:rsidRDefault="005B1899" w:rsidP="005B1899">
      <w:pPr>
        <w:rPr>
          <w:rFonts w:ascii="Verdana" w:hAnsi="Verdana" w:cs="Tahoma"/>
          <w:bCs/>
          <w:sz w:val="18"/>
          <w:szCs w:val="18"/>
        </w:rPr>
      </w:pPr>
    </w:p>
    <w:p w14:paraId="7195E567" w14:textId="77777777" w:rsidR="005B1899" w:rsidRDefault="005B1899" w:rsidP="005B1899">
      <w:pPr>
        <w:rPr>
          <w:rFonts w:ascii="Verdana" w:hAnsi="Verdana"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>R.P.</w:t>
      </w:r>
      <w:r>
        <w:rPr>
          <w:rFonts w:ascii="Verdana" w:hAnsi="Verdana" w:cs="Tahoma"/>
          <w:bCs/>
          <w:sz w:val="18"/>
          <w:szCs w:val="18"/>
        </w:rPr>
        <w:t xml:space="preserve"> Residencias profesionales</w:t>
      </w:r>
    </w:p>
    <w:p w14:paraId="5CAA3851" w14:textId="356CBAC0" w:rsidR="000C0104" w:rsidRDefault="000C0104" w:rsidP="0008406F">
      <w:pPr>
        <w:rPr>
          <w:rFonts w:ascii="Verdana" w:hAnsi="Verdana"/>
          <w:sz w:val="18"/>
          <w:szCs w:val="18"/>
        </w:rPr>
      </w:pPr>
    </w:p>
    <w:p w14:paraId="2745200F" w14:textId="00B16A91" w:rsidR="0056648F" w:rsidRPr="0056648F" w:rsidRDefault="0056648F" w:rsidP="0008406F">
      <w:pPr>
        <w:rPr>
          <w:rFonts w:ascii="Verdana" w:hAnsi="Verdana"/>
          <w:sz w:val="18"/>
          <w:szCs w:val="18"/>
        </w:rPr>
      </w:pPr>
      <w:r w:rsidRPr="0056648F">
        <w:rPr>
          <w:rFonts w:ascii="Verdana" w:hAnsi="Verdana" w:cs="Tahoma"/>
          <w:b/>
          <w:color w:val="002060"/>
          <w:sz w:val="18"/>
          <w:szCs w:val="18"/>
        </w:rPr>
        <w:t>REGISTRO INTERNO*Exclusivo Área (Subdirección de Posgrado e Investigación) SPeI</w:t>
      </w:r>
      <w:r>
        <w:rPr>
          <w:rFonts w:ascii="Verdana" w:hAnsi="Verdana" w:cs="Tahoma"/>
          <w:b/>
          <w:color w:val="002060"/>
          <w:sz w:val="18"/>
          <w:szCs w:val="18"/>
        </w:rPr>
        <w:t>.</w:t>
      </w:r>
    </w:p>
    <w:sectPr w:rsidR="0056648F" w:rsidRPr="0056648F" w:rsidSect="007A150A">
      <w:headerReference w:type="default" r:id="rId8"/>
      <w:footerReference w:type="default" r:id="rId9"/>
      <w:pgSz w:w="12242" w:h="15842" w:code="1"/>
      <w:pgMar w:top="-882" w:right="1134" w:bottom="1134" w:left="1418" w:header="426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E0266" w14:textId="77777777" w:rsidR="00C03317" w:rsidRDefault="00C03317">
      <w:r>
        <w:separator/>
      </w:r>
    </w:p>
  </w:endnote>
  <w:endnote w:type="continuationSeparator" w:id="0">
    <w:p w14:paraId="3D2F3C71" w14:textId="77777777" w:rsidR="00C03317" w:rsidRDefault="00C0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SERRAT">
    <w:altName w:val="Times New Roman"/>
    <w:panose1 w:val="00000000000000000000"/>
    <w:charset w:val="00"/>
    <w:family w:val="roman"/>
    <w:notTrueType/>
    <w:pitch w:val="default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06C1" w14:textId="797D4F82" w:rsidR="00DA369E" w:rsidRPr="00DA369E" w:rsidRDefault="00DA369E">
    <w:pPr>
      <w:pStyle w:val="Piedepgina"/>
      <w:rPr>
        <w:b/>
        <w:sz w:val="20"/>
        <w:szCs w:val="20"/>
      </w:rPr>
    </w:pPr>
    <w:r w:rsidRPr="00DA369E">
      <w:rPr>
        <w:rFonts w:ascii="Arial" w:hAnsi="Arial" w:cs="Arial"/>
        <w:b/>
        <w:sz w:val="20"/>
        <w:szCs w:val="20"/>
        <w:lang w:val="it-IT"/>
      </w:rPr>
      <w:t>ITSNa-AC-PO-09-01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88CF3" w14:textId="77777777" w:rsidR="00C03317" w:rsidRDefault="00C03317">
      <w:r>
        <w:separator/>
      </w:r>
    </w:p>
  </w:footnote>
  <w:footnote w:type="continuationSeparator" w:id="0">
    <w:p w14:paraId="4BFDB56E" w14:textId="77777777" w:rsidR="00C03317" w:rsidRDefault="00C03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7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58"/>
      <w:gridCol w:w="4457"/>
      <w:gridCol w:w="3342"/>
    </w:tblGrid>
    <w:tr w:rsidR="00892FB2" w:rsidRPr="001D3303" w14:paraId="0664D897" w14:textId="77777777" w:rsidTr="007A150A">
      <w:trPr>
        <w:cantSplit/>
        <w:trHeight w:val="401"/>
      </w:trPr>
      <w:tc>
        <w:tcPr>
          <w:tcW w:w="1958" w:type="dxa"/>
          <w:vMerge w:val="restart"/>
          <w:vAlign w:val="center"/>
        </w:tcPr>
        <w:p w14:paraId="60C9078C" w14:textId="0FAE59E0" w:rsidR="00892FB2" w:rsidRPr="001D3303" w:rsidRDefault="00892FB2" w:rsidP="00892FB2">
          <w:pPr>
            <w:pStyle w:val="Encabezado"/>
            <w:rPr>
              <w:rFonts w:ascii="Gotham Extra Light" w:hAnsi="Gotham Extra Light"/>
              <w:b/>
              <w:sz w:val="22"/>
              <w:szCs w:val="22"/>
            </w:rPr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2336" behindDoc="0" locked="0" layoutInCell="1" allowOverlap="1" wp14:anchorId="08BD49E8" wp14:editId="01B4C9CC">
                <wp:simplePos x="0" y="0"/>
                <wp:positionH relativeFrom="column">
                  <wp:posOffset>136525</wp:posOffset>
                </wp:positionH>
                <wp:positionV relativeFrom="paragraph">
                  <wp:posOffset>146050</wp:posOffset>
                </wp:positionV>
                <wp:extent cx="866775" cy="827405"/>
                <wp:effectExtent l="0" t="0" r="9525" b="0"/>
                <wp:wrapSquare wrapText="bothSides"/>
                <wp:docPr id="3" name="Imagen 3" descr="I:\cambios de logo\LOGO_ITSNA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cambios de logo\LOGO_ITSNA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457" w:type="dxa"/>
          <w:vMerge w:val="restart"/>
          <w:vAlign w:val="center"/>
        </w:tcPr>
        <w:p w14:paraId="1B335D87" w14:textId="3A2B3A84" w:rsidR="00892FB2" w:rsidRPr="003538F1" w:rsidRDefault="00892FB2" w:rsidP="00892FB2">
          <w:pPr>
            <w:pStyle w:val="Piedepgina"/>
            <w:rPr>
              <w:rFonts w:ascii="Arial" w:hAnsi="Arial" w:cs="Arial"/>
              <w:sz w:val="22"/>
              <w:szCs w:val="22"/>
            </w:rPr>
          </w:pPr>
          <w:r w:rsidRPr="003538F1">
            <w:rPr>
              <w:rFonts w:ascii="Arial" w:hAnsi="Arial" w:cs="Arial"/>
              <w:sz w:val="22"/>
              <w:szCs w:val="22"/>
            </w:rPr>
            <w:t xml:space="preserve">Nombre del documento: Formato </w:t>
          </w:r>
          <w:r>
            <w:rPr>
              <w:rFonts w:ascii="Arial" w:hAnsi="Arial" w:cs="Arial"/>
              <w:sz w:val="22"/>
              <w:szCs w:val="22"/>
            </w:rPr>
            <w:t>Concentrador de Registro de Proyecto de Investigación</w:t>
          </w:r>
        </w:p>
      </w:tc>
      <w:tc>
        <w:tcPr>
          <w:tcW w:w="3342" w:type="dxa"/>
          <w:vAlign w:val="center"/>
        </w:tcPr>
        <w:p w14:paraId="1C97CB74" w14:textId="6B71334C" w:rsidR="00892FB2" w:rsidRPr="003538F1" w:rsidRDefault="00892FB2" w:rsidP="00892FB2">
          <w:pPr>
            <w:pStyle w:val="Piedepgina"/>
            <w:rPr>
              <w:rFonts w:ascii="Arial" w:hAnsi="Arial" w:cs="Arial"/>
              <w:sz w:val="22"/>
              <w:szCs w:val="22"/>
              <w:lang w:val="it-IT"/>
            </w:rPr>
          </w:pPr>
          <w:r w:rsidRPr="003538F1">
            <w:rPr>
              <w:rFonts w:ascii="Arial" w:hAnsi="Arial" w:cs="Arial"/>
              <w:sz w:val="22"/>
              <w:szCs w:val="22"/>
              <w:lang w:val="it-IT"/>
            </w:rPr>
            <w:t>Código: ITSNa-</w:t>
          </w:r>
          <w:r>
            <w:rPr>
              <w:rFonts w:ascii="Arial" w:hAnsi="Arial" w:cs="Arial"/>
              <w:sz w:val="22"/>
              <w:szCs w:val="22"/>
              <w:lang w:val="it-IT"/>
            </w:rPr>
            <w:t>AC-PO-09-01</w:t>
          </w:r>
        </w:p>
      </w:tc>
    </w:tr>
    <w:tr w:rsidR="00892FB2" w:rsidRPr="001D3303" w14:paraId="7C3E0C3E" w14:textId="77777777" w:rsidTr="007A150A">
      <w:trPr>
        <w:cantSplit/>
        <w:trHeight w:val="489"/>
      </w:trPr>
      <w:tc>
        <w:tcPr>
          <w:tcW w:w="1958" w:type="dxa"/>
          <w:vMerge/>
        </w:tcPr>
        <w:p w14:paraId="65D5DC37" w14:textId="77777777" w:rsidR="00892FB2" w:rsidRPr="001D3303" w:rsidRDefault="00892FB2" w:rsidP="00892FB2">
          <w:pPr>
            <w:pStyle w:val="Encabezado"/>
            <w:rPr>
              <w:rFonts w:ascii="Gotham Extra Light" w:hAnsi="Gotham Extra Light"/>
              <w:b/>
              <w:sz w:val="22"/>
              <w:szCs w:val="22"/>
              <w:lang w:val="it-IT"/>
            </w:rPr>
          </w:pPr>
        </w:p>
      </w:tc>
      <w:tc>
        <w:tcPr>
          <w:tcW w:w="4457" w:type="dxa"/>
          <w:vMerge/>
        </w:tcPr>
        <w:p w14:paraId="586E0F22" w14:textId="77777777" w:rsidR="00892FB2" w:rsidRPr="003538F1" w:rsidRDefault="00892FB2" w:rsidP="00892FB2">
          <w:pPr>
            <w:rPr>
              <w:rFonts w:ascii="Arial" w:hAnsi="Arial" w:cs="Arial"/>
              <w:sz w:val="22"/>
              <w:szCs w:val="22"/>
              <w:lang w:val="it-IT"/>
            </w:rPr>
          </w:pPr>
        </w:p>
      </w:tc>
      <w:tc>
        <w:tcPr>
          <w:tcW w:w="3342" w:type="dxa"/>
          <w:vAlign w:val="center"/>
        </w:tcPr>
        <w:p w14:paraId="11476D70" w14:textId="4C70FEC6" w:rsidR="00892FB2" w:rsidRPr="003538F1" w:rsidRDefault="00892FB2" w:rsidP="00892FB2">
          <w:pPr>
            <w:rPr>
              <w:rFonts w:ascii="Arial" w:hAnsi="Arial" w:cs="Arial"/>
              <w:sz w:val="22"/>
              <w:szCs w:val="22"/>
            </w:rPr>
          </w:pPr>
          <w:r w:rsidRPr="003538F1">
            <w:rPr>
              <w:rFonts w:ascii="Arial" w:hAnsi="Arial" w:cs="Arial"/>
              <w:sz w:val="22"/>
              <w:szCs w:val="22"/>
            </w:rPr>
            <w:t xml:space="preserve">Revisión: </w:t>
          </w:r>
        </w:p>
      </w:tc>
    </w:tr>
    <w:tr w:rsidR="00892FB2" w:rsidRPr="001D3303" w14:paraId="0D4CA8D7" w14:textId="77777777" w:rsidTr="007A150A">
      <w:trPr>
        <w:cantSplit/>
        <w:trHeight w:val="348"/>
      </w:trPr>
      <w:tc>
        <w:tcPr>
          <w:tcW w:w="1958" w:type="dxa"/>
          <w:vMerge/>
        </w:tcPr>
        <w:p w14:paraId="7368AD51" w14:textId="77777777" w:rsidR="00892FB2" w:rsidRPr="001D3303" w:rsidRDefault="00892FB2" w:rsidP="00892FB2">
          <w:pPr>
            <w:pStyle w:val="Encabezado"/>
            <w:rPr>
              <w:rFonts w:ascii="Gotham Extra Light" w:hAnsi="Gotham Extra Light"/>
              <w:b/>
              <w:sz w:val="22"/>
              <w:szCs w:val="22"/>
            </w:rPr>
          </w:pPr>
        </w:p>
      </w:tc>
      <w:tc>
        <w:tcPr>
          <w:tcW w:w="4457" w:type="dxa"/>
          <w:vMerge/>
        </w:tcPr>
        <w:p w14:paraId="11CDF3F1" w14:textId="77777777" w:rsidR="00892FB2" w:rsidRPr="003538F1" w:rsidRDefault="00892FB2" w:rsidP="00892FB2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3342" w:type="dxa"/>
          <w:vAlign w:val="center"/>
        </w:tcPr>
        <w:p w14:paraId="25140D3D" w14:textId="19F529BB" w:rsidR="00892FB2" w:rsidRPr="003538F1" w:rsidRDefault="00892FB2" w:rsidP="00892FB2">
          <w:pPr>
            <w:rPr>
              <w:rFonts w:ascii="Arial" w:hAnsi="Arial" w:cs="Arial"/>
              <w:sz w:val="22"/>
              <w:szCs w:val="22"/>
            </w:rPr>
          </w:pPr>
          <w:r w:rsidRPr="003538F1">
            <w:rPr>
              <w:rFonts w:ascii="Arial" w:hAnsi="Arial" w:cs="Arial"/>
              <w:sz w:val="22"/>
              <w:szCs w:val="22"/>
            </w:rPr>
            <w:t xml:space="preserve">Página </w:t>
          </w:r>
          <w:r w:rsidRPr="003538F1">
            <w:rPr>
              <w:rFonts w:ascii="Arial" w:hAnsi="Arial" w:cs="Arial"/>
              <w:sz w:val="22"/>
              <w:szCs w:val="22"/>
            </w:rPr>
            <w:fldChar w:fldCharType="begin"/>
          </w:r>
          <w:r w:rsidRPr="003538F1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3538F1">
            <w:rPr>
              <w:rFonts w:ascii="Arial" w:hAnsi="Arial" w:cs="Arial"/>
              <w:sz w:val="22"/>
              <w:szCs w:val="22"/>
            </w:rPr>
            <w:fldChar w:fldCharType="separate"/>
          </w:r>
          <w:r w:rsidR="00BA7239">
            <w:rPr>
              <w:rFonts w:ascii="Arial" w:hAnsi="Arial" w:cs="Arial"/>
              <w:noProof/>
              <w:sz w:val="22"/>
              <w:szCs w:val="22"/>
            </w:rPr>
            <w:t>7</w:t>
          </w:r>
          <w:r w:rsidRPr="003538F1">
            <w:rPr>
              <w:rFonts w:ascii="Arial" w:hAnsi="Arial" w:cs="Arial"/>
              <w:sz w:val="22"/>
              <w:szCs w:val="22"/>
            </w:rPr>
            <w:fldChar w:fldCharType="end"/>
          </w:r>
          <w:r w:rsidRPr="003538F1">
            <w:rPr>
              <w:rFonts w:ascii="Arial" w:hAnsi="Arial" w:cs="Arial"/>
              <w:sz w:val="22"/>
              <w:szCs w:val="22"/>
            </w:rPr>
            <w:t xml:space="preserve"> </w:t>
          </w:r>
          <w:r>
            <w:rPr>
              <w:rFonts w:ascii="Arial" w:hAnsi="Arial" w:cs="Arial"/>
              <w:sz w:val="22"/>
              <w:szCs w:val="22"/>
            </w:rPr>
            <w:t>d</w:t>
          </w:r>
          <w:r w:rsidRPr="003538F1">
            <w:rPr>
              <w:rFonts w:ascii="Arial" w:hAnsi="Arial" w:cs="Arial"/>
              <w:sz w:val="22"/>
              <w:szCs w:val="22"/>
            </w:rPr>
            <w:t xml:space="preserve">e </w:t>
          </w:r>
          <w:r w:rsidRPr="003538F1">
            <w:rPr>
              <w:rFonts w:ascii="Arial" w:hAnsi="Arial" w:cs="Arial"/>
              <w:sz w:val="22"/>
              <w:szCs w:val="22"/>
            </w:rPr>
            <w:fldChar w:fldCharType="begin"/>
          </w:r>
          <w:r w:rsidRPr="003538F1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3538F1">
            <w:rPr>
              <w:rFonts w:ascii="Arial" w:hAnsi="Arial" w:cs="Arial"/>
              <w:sz w:val="22"/>
              <w:szCs w:val="22"/>
            </w:rPr>
            <w:fldChar w:fldCharType="separate"/>
          </w:r>
          <w:r w:rsidR="00BA7239">
            <w:rPr>
              <w:rFonts w:ascii="Arial" w:hAnsi="Arial" w:cs="Arial"/>
              <w:noProof/>
              <w:sz w:val="22"/>
              <w:szCs w:val="22"/>
            </w:rPr>
            <w:t>8</w:t>
          </w:r>
          <w:r w:rsidRPr="003538F1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14:paraId="6BB561EC" w14:textId="7FE4159C" w:rsidR="00744917" w:rsidRDefault="004465D1" w:rsidP="00117351">
    <w:pPr>
      <w:pStyle w:val="Encabezado"/>
      <w:tabs>
        <w:tab w:val="clear" w:pos="4252"/>
        <w:tab w:val="clear" w:pos="8504"/>
        <w:tab w:val="center" w:pos="4817"/>
      </w:tabs>
      <w:ind w:left="-851"/>
    </w:pPr>
    <w:r>
      <w:tab/>
    </w:r>
  </w:p>
  <w:p w14:paraId="287A8775" w14:textId="0EACE3C6" w:rsidR="00744917" w:rsidRPr="00DA369E" w:rsidRDefault="00744917">
    <w:pPr>
      <w:pStyle w:val="Encabezado"/>
      <w:rPr>
        <w:rFonts w:asciiTheme="minorHAnsi" w:hAnsi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C8D1B3A"/>
    <w:multiLevelType w:val="hybridMultilevel"/>
    <w:tmpl w:val="541AE57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57541"/>
    <w:multiLevelType w:val="multilevel"/>
    <w:tmpl w:val="C622A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3054C9A"/>
    <w:multiLevelType w:val="hybridMultilevel"/>
    <w:tmpl w:val="D9C62B70"/>
    <w:lvl w:ilvl="0" w:tplc="038A3BA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05E1F"/>
    <w:rsid w:val="000120B2"/>
    <w:rsid w:val="00013323"/>
    <w:rsid w:val="000135B3"/>
    <w:rsid w:val="00016191"/>
    <w:rsid w:val="000223FE"/>
    <w:rsid w:val="00023FB4"/>
    <w:rsid w:val="000501B8"/>
    <w:rsid w:val="00056B7C"/>
    <w:rsid w:val="00065D1E"/>
    <w:rsid w:val="00070AE8"/>
    <w:rsid w:val="00083E85"/>
    <w:rsid w:val="0008406F"/>
    <w:rsid w:val="00086EFD"/>
    <w:rsid w:val="00096D0D"/>
    <w:rsid w:val="000A0FBE"/>
    <w:rsid w:val="000A771C"/>
    <w:rsid w:val="000B2120"/>
    <w:rsid w:val="000B5152"/>
    <w:rsid w:val="000B7A1E"/>
    <w:rsid w:val="000B7E90"/>
    <w:rsid w:val="000C0104"/>
    <w:rsid w:val="000C2AA4"/>
    <w:rsid w:val="000C3D19"/>
    <w:rsid w:val="000C58AE"/>
    <w:rsid w:val="000D01D6"/>
    <w:rsid w:val="000F3DDA"/>
    <w:rsid w:val="00105962"/>
    <w:rsid w:val="00106B15"/>
    <w:rsid w:val="00107B8B"/>
    <w:rsid w:val="00117351"/>
    <w:rsid w:val="001206D9"/>
    <w:rsid w:val="001306B6"/>
    <w:rsid w:val="001404C1"/>
    <w:rsid w:val="0015712F"/>
    <w:rsid w:val="00166674"/>
    <w:rsid w:val="001721E3"/>
    <w:rsid w:val="0017498D"/>
    <w:rsid w:val="0019278E"/>
    <w:rsid w:val="00192FD6"/>
    <w:rsid w:val="001A704D"/>
    <w:rsid w:val="001B34D7"/>
    <w:rsid w:val="001B5A82"/>
    <w:rsid w:val="001D3C35"/>
    <w:rsid w:val="001E6980"/>
    <w:rsid w:val="001F71BE"/>
    <w:rsid w:val="001F7A18"/>
    <w:rsid w:val="00214B6F"/>
    <w:rsid w:val="00221969"/>
    <w:rsid w:val="00231748"/>
    <w:rsid w:val="00242EBE"/>
    <w:rsid w:val="00262E31"/>
    <w:rsid w:val="0029436F"/>
    <w:rsid w:val="00294F9B"/>
    <w:rsid w:val="00294FB0"/>
    <w:rsid w:val="002A486E"/>
    <w:rsid w:val="002B36F2"/>
    <w:rsid w:val="002B430E"/>
    <w:rsid w:val="002C3D27"/>
    <w:rsid w:val="002C67FB"/>
    <w:rsid w:val="002D267E"/>
    <w:rsid w:val="002D2E98"/>
    <w:rsid w:val="002E00D9"/>
    <w:rsid w:val="002E255E"/>
    <w:rsid w:val="002F04D7"/>
    <w:rsid w:val="00300053"/>
    <w:rsid w:val="00302696"/>
    <w:rsid w:val="00326A7E"/>
    <w:rsid w:val="003322B0"/>
    <w:rsid w:val="00344F91"/>
    <w:rsid w:val="003469F6"/>
    <w:rsid w:val="00353002"/>
    <w:rsid w:val="00356707"/>
    <w:rsid w:val="00356EF8"/>
    <w:rsid w:val="00370EBB"/>
    <w:rsid w:val="00375E76"/>
    <w:rsid w:val="00384CC8"/>
    <w:rsid w:val="00391633"/>
    <w:rsid w:val="00397322"/>
    <w:rsid w:val="003A2351"/>
    <w:rsid w:val="003A7914"/>
    <w:rsid w:val="003B347A"/>
    <w:rsid w:val="003B5140"/>
    <w:rsid w:val="003C7F5A"/>
    <w:rsid w:val="003E5478"/>
    <w:rsid w:val="00407CB7"/>
    <w:rsid w:val="004128A5"/>
    <w:rsid w:val="00412E92"/>
    <w:rsid w:val="0041406E"/>
    <w:rsid w:val="004155D1"/>
    <w:rsid w:val="0042191E"/>
    <w:rsid w:val="0043015D"/>
    <w:rsid w:val="0044461E"/>
    <w:rsid w:val="004465D1"/>
    <w:rsid w:val="00457687"/>
    <w:rsid w:val="004611E9"/>
    <w:rsid w:val="00461AEA"/>
    <w:rsid w:val="00465B93"/>
    <w:rsid w:val="00466D32"/>
    <w:rsid w:val="00472B8B"/>
    <w:rsid w:val="004754B0"/>
    <w:rsid w:val="004838D3"/>
    <w:rsid w:val="004852B4"/>
    <w:rsid w:val="00492C98"/>
    <w:rsid w:val="004C1905"/>
    <w:rsid w:val="004D0D97"/>
    <w:rsid w:val="004D262E"/>
    <w:rsid w:val="004D795A"/>
    <w:rsid w:val="004F14D6"/>
    <w:rsid w:val="004F5C91"/>
    <w:rsid w:val="00513B59"/>
    <w:rsid w:val="00526B85"/>
    <w:rsid w:val="00527AED"/>
    <w:rsid w:val="005400C8"/>
    <w:rsid w:val="005501E5"/>
    <w:rsid w:val="005636B8"/>
    <w:rsid w:val="00564AA1"/>
    <w:rsid w:val="0056648F"/>
    <w:rsid w:val="00576550"/>
    <w:rsid w:val="005800FB"/>
    <w:rsid w:val="005B1899"/>
    <w:rsid w:val="005C1A68"/>
    <w:rsid w:val="005C6EE7"/>
    <w:rsid w:val="005D5CE6"/>
    <w:rsid w:val="005E7960"/>
    <w:rsid w:val="005F4D0C"/>
    <w:rsid w:val="006069B3"/>
    <w:rsid w:val="00614345"/>
    <w:rsid w:val="006143CD"/>
    <w:rsid w:val="00615FC1"/>
    <w:rsid w:val="006222CE"/>
    <w:rsid w:val="006224B8"/>
    <w:rsid w:val="00623F67"/>
    <w:rsid w:val="00625029"/>
    <w:rsid w:val="00631503"/>
    <w:rsid w:val="00645221"/>
    <w:rsid w:val="00650F00"/>
    <w:rsid w:val="006533F7"/>
    <w:rsid w:val="00671060"/>
    <w:rsid w:val="00680404"/>
    <w:rsid w:val="0068056B"/>
    <w:rsid w:val="006873D6"/>
    <w:rsid w:val="00691115"/>
    <w:rsid w:val="00691BC1"/>
    <w:rsid w:val="006A1785"/>
    <w:rsid w:val="006B47A8"/>
    <w:rsid w:val="006C110C"/>
    <w:rsid w:val="006D5A64"/>
    <w:rsid w:val="006E1817"/>
    <w:rsid w:val="006F4A79"/>
    <w:rsid w:val="00700FCD"/>
    <w:rsid w:val="00706DEA"/>
    <w:rsid w:val="007112F8"/>
    <w:rsid w:val="007121B1"/>
    <w:rsid w:val="00712FAC"/>
    <w:rsid w:val="00715BD9"/>
    <w:rsid w:val="007167C5"/>
    <w:rsid w:val="007232DA"/>
    <w:rsid w:val="00730E70"/>
    <w:rsid w:val="00732B06"/>
    <w:rsid w:val="00744917"/>
    <w:rsid w:val="00747208"/>
    <w:rsid w:val="00757B45"/>
    <w:rsid w:val="00762139"/>
    <w:rsid w:val="00773D7C"/>
    <w:rsid w:val="00780614"/>
    <w:rsid w:val="007856E5"/>
    <w:rsid w:val="007911DE"/>
    <w:rsid w:val="007A031B"/>
    <w:rsid w:val="007A150A"/>
    <w:rsid w:val="007B453E"/>
    <w:rsid w:val="007B77D9"/>
    <w:rsid w:val="007D2863"/>
    <w:rsid w:val="007D6941"/>
    <w:rsid w:val="007D6AEB"/>
    <w:rsid w:val="007F06BF"/>
    <w:rsid w:val="00807EEE"/>
    <w:rsid w:val="00820E4B"/>
    <w:rsid w:val="00820EA8"/>
    <w:rsid w:val="0082209B"/>
    <w:rsid w:val="00832378"/>
    <w:rsid w:val="00832674"/>
    <w:rsid w:val="0085034D"/>
    <w:rsid w:val="00853C8B"/>
    <w:rsid w:val="00857B12"/>
    <w:rsid w:val="008612A6"/>
    <w:rsid w:val="00892FB2"/>
    <w:rsid w:val="008A352D"/>
    <w:rsid w:val="008A4B98"/>
    <w:rsid w:val="008A7529"/>
    <w:rsid w:val="008B3C5C"/>
    <w:rsid w:val="008B5C6E"/>
    <w:rsid w:val="008C2F4B"/>
    <w:rsid w:val="008D6E41"/>
    <w:rsid w:val="008E51C5"/>
    <w:rsid w:val="008F5FCA"/>
    <w:rsid w:val="00903016"/>
    <w:rsid w:val="009134EC"/>
    <w:rsid w:val="0091574D"/>
    <w:rsid w:val="009378A4"/>
    <w:rsid w:val="00940B8A"/>
    <w:rsid w:val="00944884"/>
    <w:rsid w:val="00951543"/>
    <w:rsid w:val="009539E8"/>
    <w:rsid w:val="00954982"/>
    <w:rsid w:val="009551E4"/>
    <w:rsid w:val="009767F0"/>
    <w:rsid w:val="00980BC2"/>
    <w:rsid w:val="009916C6"/>
    <w:rsid w:val="00994442"/>
    <w:rsid w:val="0099551A"/>
    <w:rsid w:val="009B31FB"/>
    <w:rsid w:val="009B4C1D"/>
    <w:rsid w:val="009C30DB"/>
    <w:rsid w:val="009C74A2"/>
    <w:rsid w:val="009D7BAD"/>
    <w:rsid w:val="009E1CE6"/>
    <w:rsid w:val="009E7782"/>
    <w:rsid w:val="009F7C56"/>
    <w:rsid w:val="00A00EB4"/>
    <w:rsid w:val="00A04CD2"/>
    <w:rsid w:val="00A0549B"/>
    <w:rsid w:val="00A11000"/>
    <w:rsid w:val="00A12914"/>
    <w:rsid w:val="00A135D8"/>
    <w:rsid w:val="00A13CFD"/>
    <w:rsid w:val="00A25D3F"/>
    <w:rsid w:val="00A310D2"/>
    <w:rsid w:val="00A312AC"/>
    <w:rsid w:val="00A359DA"/>
    <w:rsid w:val="00A403AB"/>
    <w:rsid w:val="00A47408"/>
    <w:rsid w:val="00A56432"/>
    <w:rsid w:val="00A61881"/>
    <w:rsid w:val="00A74259"/>
    <w:rsid w:val="00A751D2"/>
    <w:rsid w:val="00A75E62"/>
    <w:rsid w:val="00A77287"/>
    <w:rsid w:val="00A80DCC"/>
    <w:rsid w:val="00A94730"/>
    <w:rsid w:val="00A951E6"/>
    <w:rsid w:val="00A97377"/>
    <w:rsid w:val="00AB57BA"/>
    <w:rsid w:val="00AC08D8"/>
    <w:rsid w:val="00AD0B1A"/>
    <w:rsid w:val="00AD5E77"/>
    <w:rsid w:val="00AE0A65"/>
    <w:rsid w:val="00AE35F5"/>
    <w:rsid w:val="00AF4B31"/>
    <w:rsid w:val="00B0198C"/>
    <w:rsid w:val="00B0677D"/>
    <w:rsid w:val="00B11864"/>
    <w:rsid w:val="00B11DAE"/>
    <w:rsid w:val="00B21C66"/>
    <w:rsid w:val="00B23E8A"/>
    <w:rsid w:val="00B2638D"/>
    <w:rsid w:val="00B56B2B"/>
    <w:rsid w:val="00B6012E"/>
    <w:rsid w:val="00B657F5"/>
    <w:rsid w:val="00B72414"/>
    <w:rsid w:val="00B75460"/>
    <w:rsid w:val="00B90026"/>
    <w:rsid w:val="00B94CBD"/>
    <w:rsid w:val="00B950E2"/>
    <w:rsid w:val="00BA60E5"/>
    <w:rsid w:val="00BA7239"/>
    <w:rsid w:val="00BB06DC"/>
    <w:rsid w:val="00BB56F0"/>
    <w:rsid w:val="00BC0BB1"/>
    <w:rsid w:val="00BC3377"/>
    <w:rsid w:val="00BC7510"/>
    <w:rsid w:val="00BD4DDC"/>
    <w:rsid w:val="00BE6FA2"/>
    <w:rsid w:val="00BF6058"/>
    <w:rsid w:val="00C00380"/>
    <w:rsid w:val="00C03317"/>
    <w:rsid w:val="00C12BC0"/>
    <w:rsid w:val="00C16608"/>
    <w:rsid w:val="00C2256E"/>
    <w:rsid w:val="00C249D1"/>
    <w:rsid w:val="00C268BA"/>
    <w:rsid w:val="00C30202"/>
    <w:rsid w:val="00C31DCE"/>
    <w:rsid w:val="00C33253"/>
    <w:rsid w:val="00C35628"/>
    <w:rsid w:val="00C37285"/>
    <w:rsid w:val="00C516FA"/>
    <w:rsid w:val="00C51AF9"/>
    <w:rsid w:val="00C62161"/>
    <w:rsid w:val="00C63AA4"/>
    <w:rsid w:val="00C652D7"/>
    <w:rsid w:val="00C738BA"/>
    <w:rsid w:val="00C815F0"/>
    <w:rsid w:val="00C8282F"/>
    <w:rsid w:val="00C86743"/>
    <w:rsid w:val="00CA2B08"/>
    <w:rsid w:val="00CA6B63"/>
    <w:rsid w:val="00CB1139"/>
    <w:rsid w:val="00CB1B6B"/>
    <w:rsid w:val="00CB45B5"/>
    <w:rsid w:val="00CB7E59"/>
    <w:rsid w:val="00CC549B"/>
    <w:rsid w:val="00CC6487"/>
    <w:rsid w:val="00CC6E18"/>
    <w:rsid w:val="00CD6B3A"/>
    <w:rsid w:val="00CD6E7D"/>
    <w:rsid w:val="00CE1344"/>
    <w:rsid w:val="00CE2338"/>
    <w:rsid w:val="00D00465"/>
    <w:rsid w:val="00D016B2"/>
    <w:rsid w:val="00D11D35"/>
    <w:rsid w:val="00D127C8"/>
    <w:rsid w:val="00D129F5"/>
    <w:rsid w:val="00D13B73"/>
    <w:rsid w:val="00D149FC"/>
    <w:rsid w:val="00D1520A"/>
    <w:rsid w:val="00D153F4"/>
    <w:rsid w:val="00D20E23"/>
    <w:rsid w:val="00D23D90"/>
    <w:rsid w:val="00D35394"/>
    <w:rsid w:val="00D4100C"/>
    <w:rsid w:val="00D439C9"/>
    <w:rsid w:val="00D5662D"/>
    <w:rsid w:val="00D72A47"/>
    <w:rsid w:val="00DA2CB1"/>
    <w:rsid w:val="00DA369E"/>
    <w:rsid w:val="00DA7C06"/>
    <w:rsid w:val="00DB00C7"/>
    <w:rsid w:val="00DB0416"/>
    <w:rsid w:val="00DB3BFA"/>
    <w:rsid w:val="00DB55F0"/>
    <w:rsid w:val="00DB6D73"/>
    <w:rsid w:val="00DC5341"/>
    <w:rsid w:val="00DD031E"/>
    <w:rsid w:val="00DD04EC"/>
    <w:rsid w:val="00DE509F"/>
    <w:rsid w:val="00DE6895"/>
    <w:rsid w:val="00DF4FEA"/>
    <w:rsid w:val="00E10B21"/>
    <w:rsid w:val="00E2752C"/>
    <w:rsid w:val="00E3540B"/>
    <w:rsid w:val="00E355CD"/>
    <w:rsid w:val="00E42BC3"/>
    <w:rsid w:val="00E451E2"/>
    <w:rsid w:val="00E47E29"/>
    <w:rsid w:val="00E86E3E"/>
    <w:rsid w:val="00E90282"/>
    <w:rsid w:val="00E90935"/>
    <w:rsid w:val="00E91603"/>
    <w:rsid w:val="00E93411"/>
    <w:rsid w:val="00EA6C3C"/>
    <w:rsid w:val="00EA7100"/>
    <w:rsid w:val="00EC799F"/>
    <w:rsid w:val="00ED0C1F"/>
    <w:rsid w:val="00EE0D09"/>
    <w:rsid w:val="00EE5670"/>
    <w:rsid w:val="00EF1C26"/>
    <w:rsid w:val="00EF3365"/>
    <w:rsid w:val="00EF6EAC"/>
    <w:rsid w:val="00F02761"/>
    <w:rsid w:val="00F05DBB"/>
    <w:rsid w:val="00F071DF"/>
    <w:rsid w:val="00F14736"/>
    <w:rsid w:val="00F14A82"/>
    <w:rsid w:val="00F32173"/>
    <w:rsid w:val="00F35919"/>
    <w:rsid w:val="00F5673B"/>
    <w:rsid w:val="00F6325F"/>
    <w:rsid w:val="00F66D24"/>
    <w:rsid w:val="00F72470"/>
    <w:rsid w:val="00F81505"/>
    <w:rsid w:val="00F85BE0"/>
    <w:rsid w:val="00F8711F"/>
    <w:rsid w:val="00F93141"/>
    <w:rsid w:val="00FA403F"/>
    <w:rsid w:val="00FA4A87"/>
    <w:rsid w:val="00FA7C42"/>
    <w:rsid w:val="00FB4DD5"/>
    <w:rsid w:val="00FD047C"/>
    <w:rsid w:val="00FD1DD8"/>
    <w:rsid w:val="00FD1EB4"/>
    <w:rsid w:val="00FD4849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A670B8B"/>
  <w15:docId w15:val="{1999707E-496D-45AC-8A67-3FC50DFF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paragraph" w:styleId="Textoindependiente3">
    <w:name w:val="Body Text 3"/>
    <w:basedOn w:val="Normal"/>
    <w:link w:val="Textoindependiente3Car"/>
    <w:rsid w:val="00650F0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650F00"/>
    <w:rPr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016191"/>
    <w:pPr>
      <w:suppressAutoHyphens/>
    </w:pPr>
    <w:rPr>
      <w:sz w:val="22"/>
      <w:szCs w:val="20"/>
      <w:lang w:val="es-ES_tradnl" w:eastAsia="ar-SA"/>
    </w:rPr>
  </w:style>
  <w:style w:type="paragraph" w:customStyle="1" w:styleId="Vietas">
    <w:name w:val="Viñetas"/>
    <w:basedOn w:val="Normal"/>
    <w:rsid w:val="00016191"/>
    <w:pPr>
      <w:tabs>
        <w:tab w:val="num" w:pos="0"/>
      </w:tabs>
      <w:suppressAutoHyphens/>
      <w:ind w:left="720" w:hanging="360"/>
    </w:pPr>
    <w:rPr>
      <w:rFonts w:ascii="Arial" w:hAnsi="Arial"/>
      <w:sz w:val="20"/>
      <w:szCs w:val="20"/>
      <w:lang w:val="es-ES_tradnl" w:eastAsia="ar-SA"/>
    </w:rPr>
  </w:style>
  <w:style w:type="paragraph" w:styleId="Sangradetextonormal">
    <w:name w:val="Body Text Indent"/>
    <w:basedOn w:val="Normal"/>
    <w:link w:val="SangradetextonormalCar"/>
    <w:semiHidden/>
    <w:unhideWhenUsed/>
    <w:rsid w:val="0011735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117351"/>
    <w:rPr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semiHidden/>
    <w:unhideWhenUsed/>
    <w:rsid w:val="004D262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4D262E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08406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7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E722B-1BAC-447A-9725-3A1CAF19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1477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9587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3407953</vt:i4>
      </vt:variant>
      <vt:variant>
        <vt:i4>0</vt:i4>
      </vt:variant>
      <vt:variant>
        <vt:i4>0</vt:i4>
      </vt:variant>
      <vt:variant>
        <vt:i4>5</vt:i4>
      </vt:variant>
      <vt:variant>
        <vt:lpwstr>mailto:posgrado@dgest.gob.mx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SECRETARIA DE EDUCACION PUBLICA</dc:creator>
  <cp:lastModifiedBy>Sub. Posgrado e Inv</cp:lastModifiedBy>
  <cp:revision>2</cp:revision>
  <cp:lastPrinted>2023-01-23T14:46:00Z</cp:lastPrinted>
  <dcterms:created xsi:type="dcterms:W3CDTF">2023-02-20T19:14:00Z</dcterms:created>
  <dcterms:modified xsi:type="dcterms:W3CDTF">2023-02-20T19:14:00Z</dcterms:modified>
</cp:coreProperties>
</file>